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D514D3" w14:textId="643ABED2"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177AD6">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923B08">
        <w:rPr>
          <w:rFonts w:ascii="Trebuchet MS" w:eastAsia="Calibri" w:hAnsi="Trebuchet MS" w:cs="Times New Roman"/>
          <w:color w:val="0070C0"/>
          <w:sz w:val="22"/>
          <w:szCs w:val="22"/>
        </w:rPr>
        <w:t>4</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2C67C454" w14:textId="59C9CEEB" w:rsidR="003B6D7A" w:rsidRPr="006852C6" w:rsidRDefault="004C493B"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D27584">
        <w:rPr>
          <w:rFonts w:ascii="Trebuchet MS" w:hAnsi="Trebuchet MS"/>
          <w:b/>
          <w:sz w:val="22"/>
          <w:szCs w:val="22"/>
        </w:rPr>
        <w:t xml:space="preserve">MEDICININIŲ PRIEMONIŲ METROLOGINIŲ PASLAUGŲ </w:t>
      </w:r>
      <w:r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66DA" w:rsidRDefault="005C006A" w:rsidP="005C006A">
            <w:pPr>
              <w:rPr>
                <w:rFonts w:ascii="Trebuchet MS" w:hAnsi="Trebuchet MS" w:cs="Times New Roman"/>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5D1498">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0608EF" w:rsidRPr="002C485B" w14:paraId="243CDD09" w14:textId="77777777" w:rsidTr="00A6707D">
        <w:tc>
          <w:tcPr>
            <w:tcW w:w="7225" w:type="dxa"/>
            <w:tcBorders>
              <w:top w:val="single" w:sz="4" w:space="0" w:color="auto"/>
              <w:left w:val="single" w:sz="4" w:space="0" w:color="auto"/>
              <w:bottom w:val="single" w:sz="4" w:space="0" w:color="auto"/>
              <w:right w:val="single" w:sz="4" w:space="0" w:color="auto"/>
            </w:tcBorders>
            <w:hideMark/>
          </w:tcPr>
          <w:p w14:paraId="217B116F" w14:textId="4F518265"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 xml:space="preserve">Tiekėjo arba </w:t>
            </w:r>
            <w:r w:rsidR="007F4F75" w:rsidRPr="002C485B">
              <w:rPr>
                <w:rFonts w:ascii="Trebuchet MS" w:hAnsi="Trebuchet MS" w:cs="Times New Roman"/>
                <w:sz w:val="22"/>
                <w:szCs w:val="22"/>
              </w:rPr>
              <w:t>ūkio subjektų</w:t>
            </w:r>
            <w:r w:rsidRPr="002C485B">
              <w:rPr>
                <w:rFonts w:ascii="Trebuchet MS" w:hAnsi="Trebuchet MS" w:cs="Times New Roman"/>
                <w:sz w:val="22"/>
                <w:szCs w:val="22"/>
              </w:rPr>
              <w:t xml:space="preserve"> grupės </w:t>
            </w:r>
            <w:r w:rsidR="007F4F75" w:rsidRPr="002C485B">
              <w:rPr>
                <w:rFonts w:ascii="Trebuchet MS" w:hAnsi="Trebuchet MS" w:cs="Times New Roman"/>
                <w:sz w:val="22"/>
                <w:szCs w:val="22"/>
              </w:rPr>
              <w:t>dalyvių</w:t>
            </w:r>
            <w:r w:rsidRPr="002C485B">
              <w:rPr>
                <w:rFonts w:ascii="Trebuchet MS" w:hAnsi="Trebuchet MS" w:cs="Times New Roman"/>
                <w:sz w:val="22"/>
                <w:szCs w:val="22"/>
              </w:rPr>
              <w:t xml:space="preserve"> pavadinimas (-ai)</w:t>
            </w:r>
            <w:r w:rsidR="00363134" w:rsidRPr="002C485B">
              <w:rPr>
                <w:rFonts w:ascii="Trebuchet MS" w:hAnsi="Trebuchet MS" w:cs="Times New Roman"/>
                <w:sz w:val="22"/>
                <w:szCs w:val="22"/>
              </w:rPr>
              <w:t xml:space="preserve">, juridinio asmens kodas (-ai) </w:t>
            </w:r>
            <w:r w:rsidR="00363134" w:rsidRPr="002C485B">
              <w:rPr>
                <w:rFonts w:ascii="Trebuchet MS" w:hAnsi="Trebuchet MS" w:cs="Times New Roman"/>
                <w:i/>
                <w:sz w:val="22"/>
                <w:szCs w:val="22"/>
              </w:rPr>
              <w:t>(jeigu pasiūlymą teikia fizinis asmuo – verslo ar individualios veiklos pažymėjimo Nr. ar pan.)</w:t>
            </w:r>
            <w:r w:rsidR="00363134" w:rsidRPr="002C485B">
              <w:rPr>
                <w:rFonts w:ascii="Trebuchet MS" w:hAnsi="Trebuchet MS" w:cs="Times New Roman"/>
                <w:iCs/>
                <w:sz w:val="22"/>
                <w:szCs w:val="22"/>
              </w:rPr>
              <w:t>, adresas (-ai)</w:t>
            </w:r>
          </w:p>
        </w:tc>
        <w:tc>
          <w:tcPr>
            <w:tcW w:w="6378" w:type="dxa"/>
            <w:tcBorders>
              <w:top w:val="single" w:sz="4" w:space="0" w:color="auto"/>
              <w:left w:val="single" w:sz="4" w:space="0" w:color="auto"/>
              <w:bottom w:val="single" w:sz="4" w:space="0" w:color="auto"/>
              <w:right w:val="single" w:sz="4" w:space="0" w:color="auto"/>
            </w:tcBorders>
          </w:tcPr>
          <w:p w14:paraId="095886ED"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4A6E51FE" w14:textId="77777777" w:rsidTr="00A6707D">
        <w:tc>
          <w:tcPr>
            <w:tcW w:w="7225" w:type="dxa"/>
            <w:tcBorders>
              <w:top w:val="single" w:sz="4" w:space="0" w:color="auto"/>
              <w:left w:val="single" w:sz="4" w:space="0" w:color="auto"/>
              <w:bottom w:val="single" w:sz="4" w:space="0" w:color="auto"/>
              <w:right w:val="single" w:sz="4" w:space="0" w:color="auto"/>
            </w:tcBorders>
          </w:tcPr>
          <w:p w14:paraId="06A9F8A6" w14:textId="4704B317" w:rsidR="000608EF" w:rsidRPr="002C485B" w:rsidRDefault="007F4F75" w:rsidP="00E56BA8">
            <w:pPr>
              <w:spacing w:after="0" w:line="240" w:lineRule="auto"/>
              <w:rPr>
                <w:rFonts w:ascii="Trebuchet MS" w:hAnsi="Trebuchet MS" w:cs="Times New Roman"/>
                <w:sz w:val="22"/>
                <w:szCs w:val="22"/>
              </w:rPr>
            </w:pP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grupės </w:t>
            </w:r>
            <w:r w:rsidRPr="002C485B">
              <w:rPr>
                <w:rFonts w:ascii="Trebuchet MS" w:eastAsia="Calibri" w:hAnsi="Trebuchet MS" w:cs="Times New Roman"/>
                <w:sz w:val="22"/>
                <w:szCs w:val="22"/>
              </w:rPr>
              <w:t>dalyvis</w:t>
            </w:r>
            <w:r w:rsidR="000608EF" w:rsidRPr="002C485B">
              <w:rPr>
                <w:rFonts w:ascii="Trebuchet MS" w:eastAsia="Calibri" w:hAnsi="Trebuchet MS" w:cs="Times New Roman"/>
                <w:sz w:val="22"/>
                <w:szCs w:val="22"/>
              </w:rPr>
              <w:t xml:space="preserve">, atstovaujantis arba vadovaujantis </w:t>
            </w:r>
            <w:r w:rsidRPr="002C485B">
              <w:rPr>
                <w:rFonts w:ascii="Trebuchet MS" w:eastAsia="Calibri" w:hAnsi="Trebuchet MS" w:cs="Times New Roman"/>
                <w:sz w:val="22"/>
                <w:szCs w:val="22"/>
              </w:rPr>
              <w:t xml:space="preserve">ūkio subjektų </w:t>
            </w:r>
            <w:r w:rsidR="000608EF" w:rsidRPr="002C485B">
              <w:rPr>
                <w:rFonts w:ascii="Trebuchet MS" w:eastAsia="Calibri" w:hAnsi="Trebuchet MS" w:cs="Times New Roman"/>
                <w:sz w:val="22"/>
                <w:szCs w:val="22"/>
              </w:rPr>
              <w:t xml:space="preserve">grupei </w:t>
            </w:r>
            <w:r w:rsidR="000608EF" w:rsidRPr="002C485B">
              <w:rPr>
                <w:rFonts w:ascii="Trebuchet MS" w:hAnsi="Trebuchet MS" w:cs="Times New Roman"/>
                <w:i/>
                <w:sz w:val="22"/>
                <w:szCs w:val="22"/>
              </w:rPr>
              <w:t>(pildoma, jei pasiūlymą teikia tiekėjų grupė)</w:t>
            </w:r>
          </w:p>
        </w:tc>
        <w:tc>
          <w:tcPr>
            <w:tcW w:w="6378" w:type="dxa"/>
            <w:tcBorders>
              <w:top w:val="single" w:sz="4" w:space="0" w:color="auto"/>
              <w:left w:val="single" w:sz="4" w:space="0" w:color="auto"/>
              <w:bottom w:val="single" w:sz="4" w:space="0" w:color="auto"/>
              <w:right w:val="single" w:sz="4" w:space="0" w:color="auto"/>
            </w:tcBorders>
          </w:tcPr>
          <w:p w14:paraId="41B4A6C3" w14:textId="77777777" w:rsidR="000608EF" w:rsidRPr="002C485B" w:rsidRDefault="000608EF" w:rsidP="00E56BA8">
            <w:pPr>
              <w:spacing w:after="0" w:line="240" w:lineRule="auto"/>
              <w:rPr>
                <w:rFonts w:ascii="Trebuchet MS" w:hAnsi="Trebuchet MS" w:cs="Times New Roman"/>
                <w:sz w:val="22"/>
                <w:szCs w:val="22"/>
              </w:rPr>
            </w:pPr>
          </w:p>
        </w:tc>
      </w:tr>
      <w:tr w:rsidR="000608EF" w:rsidRPr="002C485B" w14:paraId="56D9A741" w14:textId="77777777" w:rsidTr="00A6707D">
        <w:tc>
          <w:tcPr>
            <w:tcW w:w="7225" w:type="dxa"/>
            <w:tcBorders>
              <w:top w:val="single" w:sz="4" w:space="0" w:color="auto"/>
              <w:left w:val="single" w:sz="4" w:space="0" w:color="auto"/>
              <w:bottom w:val="single" w:sz="4" w:space="0" w:color="auto"/>
              <w:right w:val="single" w:sz="4" w:space="0" w:color="auto"/>
            </w:tcBorders>
          </w:tcPr>
          <w:p w14:paraId="054C5E3C" w14:textId="77777777" w:rsidR="000608EF" w:rsidRPr="002C485B" w:rsidRDefault="000608EF" w:rsidP="00E56BA8">
            <w:pPr>
              <w:spacing w:after="0" w:line="240" w:lineRule="auto"/>
              <w:rPr>
                <w:rFonts w:ascii="Trebuchet MS" w:hAnsi="Trebuchet MS" w:cs="Times New Roman"/>
                <w:sz w:val="22"/>
                <w:szCs w:val="22"/>
              </w:rPr>
            </w:pPr>
            <w:r w:rsidRPr="002C485B">
              <w:rPr>
                <w:rFonts w:ascii="Trebuchet MS" w:hAnsi="Trebuchet MS" w:cs="Times New Roman"/>
                <w:sz w:val="22"/>
                <w:szCs w:val="22"/>
              </w:rPr>
              <w:t>Asmens, įgalioto bendrauti su perkančiąją organizacija, kontaktinė informacija (vardas, pavardė, tel., faks., el. p., adresas)</w:t>
            </w:r>
          </w:p>
        </w:tc>
        <w:tc>
          <w:tcPr>
            <w:tcW w:w="6378" w:type="dxa"/>
            <w:tcBorders>
              <w:top w:val="single" w:sz="4" w:space="0" w:color="auto"/>
              <w:left w:val="single" w:sz="4" w:space="0" w:color="auto"/>
              <w:bottom w:val="single" w:sz="4" w:space="0" w:color="auto"/>
              <w:right w:val="single" w:sz="4" w:space="0" w:color="auto"/>
            </w:tcBorders>
          </w:tcPr>
          <w:p w14:paraId="5DC7D8EB" w14:textId="77777777" w:rsidR="000608EF" w:rsidRPr="002C485B" w:rsidRDefault="000608EF" w:rsidP="00E56BA8">
            <w:pPr>
              <w:spacing w:after="0" w:line="240" w:lineRule="auto"/>
              <w:rPr>
                <w:rFonts w:ascii="Trebuchet MS" w:hAnsi="Trebuchet MS" w:cs="Times New Roman"/>
                <w:sz w:val="22"/>
                <w:szCs w:val="22"/>
              </w:rPr>
            </w:pPr>
          </w:p>
        </w:tc>
      </w:tr>
    </w:tbl>
    <w:p w14:paraId="76F25A6D" w14:textId="77777777" w:rsidR="000608EF" w:rsidRPr="002C485B" w:rsidRDefault="000608EF" w:rsidP="00E56BA8">
      <w:pPr>
        <w:spacing w:after="0" w:line="240" w:lineRule="auto"/>
        <w:rPr>
          <w:rFonts w:ascii="Trebuchet MS" w:hAnsi="Trebuchet MS" w:cs="Times New Roman"/>
          <w:iCs/>
          <w:sz w:val="22"/>
          <w:szCs w:val="22"/>
        </w:rPr>
      </w:pPr>
    </w:p>
    <w:p w14:paraId="4A84046E" w14:textId="1140209F" w:rsidR="000608EF" w:rsidRPr="002C485B" w:rsidRDefault="000608EF" w:rsidP="005D1498">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bookmarkStart w:id="5" w:name="_Toc329443227"/>
      <w:r w:rsidRPr="002C485B">
        <w:rPr>
          <w:rFonts w:ascii="Trebuchet MS" w:hAnsi="Trebuchet MS" w:cs="Times New Roman"/>
          <w:b/>
          <w:bCs/>
          <w:sz w:val="22"/>
          <w:szCs w:val="22"/>
        </w:rPr>
        <w:t>INFORMACIJA APIE ŪKIO SUBJEKTUS</w:t>
      </w:r>
      <w:bookmarkEnd w:id="5"/>
      <w:r w:rsidR="00AF1844" w:rsidRPr="002C485B">
        <w:rPr>
          <w:rFonts w:ascii="Trebuchet MS" w:hAnsi="Trebuchet MS" w:cs="Times New Roman"/>
          <w:b/>
          <w:bCs/>
          <w:sz w:val="22"/>
          <w:szCs w:val="22"/>
        </w:rPr>
        <w:t>, KURIŲ PAJĖGUMAIS TIEKĖJAS REMIASI, KAD ATITIKTŲ PERKANČIOSIOS ORGANIZACIJOS KELIAMUS KVALIFIKACIJOS REIKALAVIMUS (JEIGU TOKIE REIKALAVIMAI KELIAMI)</w:t>
      </w:r>
      <w:r w:rsidR="007C0612" w:rsidRPr="002C485B">
        <w:rPr>
          <w:rFonts w:ascii="Trebuchet MS" w:hAnsi="Trebuchet MS" w:cs="Times New Roman"/>
          <w:b/>
          <w:bCs/>
          <w:sz w:val="22"/>
          <w:szCs w:val="22"/>
        </w:rPr>
        <w:t xml:space="preserve"> (</w:t>
      </w:r>
      <w:r w:rsidR="007C0612" w:rsidRPr="002C485B">
        <w:rPr>
          <w:rFonts w:ascii="Trebuchet MS" w:hAnsi="Trebuchet MS" w:cs="Times New Roman"/>
          <w:b/>
          <w:bCs/>
          <w:i/>
          <w:iCs/>
          <w:sz w:val="22"/>
          <w:szCs w:val="22"/>
        </w:rPr>
        <w:t>nurodomi ir kvazisubtiekėjai – fiziniai asmenys, kuriuos ketinama įdarbinti pirkimo laimėjimo atveju)</w:t>
      </w:r>
    </w:p>
    <w:p w14:paraId="643034F3" w14:textId="2E37EA80" w:rsidR="00C23DFD" w:rsidRPr="002C485B" w:rsidRDefault="00C23DFD" w:rsidP="00200F5D">
      <w:pPr>
        <w:pStyle w:val="ListParagraph"/>
        <w:spacing w:after="0" w:line="240" w:lineRule="auto"/>
        <w:ind w:left="0"/>
        <w:jc w:val="center"/>
        <w:rPr>
          <w:rFonts w:ascii="Trebuchet MS" w:hAnsi="Trebuchet MS" w:cs="Times New Roman"/>
          <w:i/>
          <w:iCs/>
          <w:sz w:val="22"/>
          <w:szCs w:val="22"/>
        </w:rPr>
      </w:pPr>
      <w:r w:rsidRPr="002C485B">
        <w:rPr>
          <w:rFonts w:ascii="Trebuchet MS" w:hAnsi="Trebuchet MS" w:cs="Times New Roman"/>
          <w:i/>
          <w:iCs/>
          <w:sz w:val="22"/>
          <w:szCs w:val="22"/>
        </w:rPr>
        <w:t xml:space="preserve">(pildoma, jei tiekėjas pasitelkia kitų ūkio subjektų </w:t>
      </w:r>
      <w:r w:rsidR="00DF5705" w:rsidRPr="002C485B">
        <w:rPr>
          <w:rFonts w:ascii="Trebuchet MS" w:hAnsi="Trebuchet MS" w:cs="Times New Roman"/>
          <w:i/>
          <w:iCs/>
          <w:sz w:val="22"/>
          <w:szCs w:val="22"/>
        </w:rPr>
        <w:t>pajėgumais</w:t>
      </w:r>
      <w:r w:rsidRPr="002C485B">
        <w:rPr>
          <w:rFonts w:ascii="Trebuchet MS" w:hAnsi="Trebuchet MS" w:cs="Times New Roman"/>
          <w:i/>
          <w:iCs/>
          <w:sz w:val="22"/>
          <w:szCs w:val="22"/>
        </w:rPr>
        <w:t xml:space="preserve"> pagal VPĮ 49 str.)</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F24B43">
        <w:tc>
          <w:tcPr>
            <w:tcW w:w="553" w:type="dxa"/>
            <w:shd w:val="clear" w:color="auto" w:fill="D9E2F3" w:themeFill="accent1"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9E2F3" w:themeFill="accent1" w:themeFillTint="33"/>
          </w:tcPr>
          <w:p w14:paraId="09B4ECDE" w14:textId="0AA82A8C"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Ūkio subjekto pavadinimas, juridinio asmens kodas, adresas</w:t>
            </w:r>
          </w:p>
        </w:tc>
        <w:tc>
          <w:tcPr>
            <w:tcW w:w="4923" w:type="dxa"/>
            <w:shd w:val="clear" w:color="auto" w:fill="D9E2F3" w:themeFill="accent1" w:themeFillTint="33"/>
          </w:tcPr>
          <w:p w14:paraId="2D81D2DF" w14:textId="345A48F5"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Nuoroda į skelbimo apie pirkimą punkto sąlygą, kuriai atitikti remiamasi ūkio subjekto pajėgumais</w:t>
            </w:r>
          </w:p>
        </w:tc>
        <w:tc>
          <w:tcPr>
            <w:tcW w:w="4673" w:type="dxa"/>
            <w:shd w:val="clear" w:color="auto" w:fill="D9E2F3" w:themeFill="accent1" w:themeFillTint="33"/>
          </w:tcPr>
          <w:p w14:paraId="7CEFA5BC" w14:textId="628F8EF1" w:rsidR="003F139A"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3F139A" w:rsidRPr="002C485B">
              <w:rPr>
                <w:rFonts w:ascii="Trebuchet MS" w:hAnsi="Trebuchet MS" w:cs="Times New Roman"/>
                <w:b/>
                <w:sz w:val="22"/>
                <w:szCs w:val="22"/>
              </w:rPr>
              <w:t>utarties objekto dalies, perduodamos vykdyti subtiekėjui, aprašymas</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1CB26A50" w14:textId="77777777" w:rsidR="000608EF" w:rsidRPr="002C485B" w:rsidRDefault="000608EF" w:rsidP="00E56BA8">
      <w:pPr>
        <w:spacing w:after="0" w:line="240" w:lineRule="auto"/>
        <w:rPr>
          <w:rFonts w:ascii="Trebuchet MS" w:eastAsia="Calibri" w:hAnsi="Trebuchet MS" w:cs="Times New Roman"/>
          <w:color w:val="000000" w:themeColor="text1"/>
          <w:sz w:val="22"/>
          <w:szCs w:val="22"/>
        </w:rPr>
      </w:pPr>
    </w:p>
    <w:p w14:paraId="03A53829" w14:textId="31B7E869" w:rsidR="000608EF" w:rsidRPr="002C485B" w:rsidRDefault="006D6694" w:rsidP="005D1498">
      <w:pPr>
        <w:pStyle w:val="ListParagraph"/>
        <w:numPr>
          <w:ilvl w:val="0"/>
          <w:numId w:val="9"/>
        </w:numPr>
        <w:tabs>
          <w:tab w:val="left" w:pos="426"/>
        </w:tabs>
        <w:spacing w:after="0" w:line="240" w:lineRule="auto"/>
        <w:ind w:left="0" w:firstLine="0"/>
        <w:jc w:val="center"/>
        <w:rPr>
          <w:rFonts w:ascii="Trebuchet MS" w:eastAsia="Calibri" w:hAnsi="Trebuchet MS" w:cs="Times New Roman"/>
          <w:b/>
          <w:bCs/>
          <w:color w:val="000000" w:themeColor="text1"/>
          <w:sz w:val="22"/>
          <w:szCs w:val="22"/>
        </w:rPr>
      </w:pPr>
      <w:r w:rsidRPr="002C485B">
        <w:rPr>
          <w:rFonts w:ascii="Trebuchet MS" w:hAnsi="Trebuchet MS" w:cs="Times New Roman"/>
          <w:b/>
          <w:bCs/>
          <w:sz w:val="22"/>
          <w:szCs w:val="22"/>
        </w:rPr>
        <w:t xml:space="preserve">INFORMACIJA APIE </w:t>
      </w:r>
      <w:r w:rsidR="007C0612" w:rsidRPr="002C485B">
        <w:rPr>
          <w:rFonts w:ascii="Trebuchet MS" w:hAnsi="Trebuchet MS" w:cs="Times New Roman"/>
          <w:b/>
          <w:bCs/>
          <w:sz w:val="22"/>
          <w:szCs w:val="22"/>
        </w:rPr>
        <w:t>ŽINOM</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SUBTIEKĖJ</w:t>
      </w:r>
      <w:r w:rsidRPr="002C485B">
        <w:rPr>
          <w:rFonts w:ascii="Trebuchet MS" w:hAnsi="Trebuchet MS" w:cs="Times New Roman"/>
          <w:b/>
          <w:bCs/>
          <w:sz w:val="22"/>
          <w:szCs w:val="22"/>
        </w:rPr>
        <w:t>US</w:t>
      </w:r>
      <w:r w:rsidR="007C0612" w:rsidRPr="002C485B">
        <w:rPr>
          <w:rFonts w:ascii="Trebuchet MS" w:hAnsi="Trebuchet MS" w:cs="Times New Roman"/>
          <w:b/>
          <w:bCs/>
          <w:sz w:val="22"/>
          <w:szCs w:val="22"/>
        </w:rPr>
        <w:t xml:space="preserve"> IR JIEMS PERDUODAMA VYKDYTI SUTARTIES DALIS</w:t>
      </w:r>
    </w:p>
    <w:p w14:paraId="775BDCB5" w14:textId="77B0969F"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r w:rsidRPr="002C485B">
        <w:rPr>
          <w:rFonts w:ascii="Trebuchet MS" w:eastAsia="Calibri" w:hAnsi="Trebuchet MS" w:cs="Times New Roman"/>
          <w:i/>
          <w:iCs/>
          <w:color w:val="000000" w:themeColor="text1"/>
          <w:sz w:val="22"/>
          <w:szCs w:val="22"/>
        </w:rPr>
        <w:t>(pildoma, jei tiekėjas pasitelkia subtiekėjus)</w:t>
      </w: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F24B43">
        <w:tc>
          <w:tcPr>
            <w:tcW w:w="553" w:type="dxa"/>
            <w:shd w:val="clear" w:color="auto" w:fill="D9E2F3" w:themeFill="accent1"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9E2F3" w:themeFill="accent1"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9E2F3" w:themeFill="accent1" w:themeFillTint="33"/>
          </w:tcPr>
          <w:p w14:paraId="0EFC8782" w14:textId="7334CFC3" w:rsidR="000608EF" w:rsidRPr="002C485B" w:rsidRDefault="00403C4D" w:rsidP="00E56BA8">
            <w:pPr>
              <w:rPr>
                <w:rFonts w:ascii="Trebuchet MS" w:hAnsi="Trebuchet MS" w:cs="Times New Roman"/>
                <w:b/>
                <w:sz w:val="22"/>
                <w:szCs w:val="22"/>
              </w:rPr>
            </w:pPr>
            <w:r w:rsidRPr="002C485B">
              <w:rPr>
                <w:rFonts w:ascii="Trebuchet MS" w:hAnsi="Trebuchet MS" w:cs="Times New Roman"/>
                <w:b/>
                <w:sz w:val="22"/>
                <w:szCs w:val="22"/>
              </w:rPr>
              <w:t>S</w:t>
            </w:r>
            <w:r w:rsidR="000608EF" w:rsidRPr="002C485B">
              <w:rPr>
                <w:rFonts w:ascii="Trebuchet MS" w:hAnsi="Trebuchet MS" w:cs="Times New Roman"/>
                <w:b/>
                <w:sz w:val="22"/>
                <w:szCs w:val="22"/>
              </w:rPr>
              <w:t>utarties objekto dalies, perduodamos vykdyti sub</w:t>
            </w:r>
            <w:r w:rsidR="003F139A" w:rsidRPr="002C485B">
              <w:rPr>
                <w:rFonts w:ascii="Trebuchet MS" w:hAnsi="Trebuchet MS" w:cs="Times New Roman"/>
                <w:b/>
                <w:sz w:val="22"/>
                <w:szCs w:val="22"/>
              </w:rPr>
              <w:t>tiekėjui</w:t>
            </w:r>
            <w:r w:rsidR="000608EF" w:rsidRPr="002C485B">
              <w:rPr>
                <w:rFonts w:ascii="Trebuchet MS" w:hAnsi="Trebuchet MS" w:cs="Times New Roman"/>
                <w:b/>
                <w:sz w:val="22"/>
                <w:szCs w:val="22"/>
              </w:rPr>
              <w:t>, aprašymas</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7A8BC067" w14:textId="5E6123C8" w:rsidR="00F24B43" w:rsidRDefault="00F24B43" w:rsidP="00E56BA8">
      <w:pPr>
        <w:spacing w:after="0" w:line="240" w:lineRule="auto"/>
        <w:rPr>
          <w:rFonts w:ascii="Trebuchet MS" w:hAnsi="Trebuchet MS" w:cs="Times New Roman"/>
          <w:sz w:val="22"/>
          <w:szCs w:val="22"/>
        </w:rPr>
      </w:pPr>
    </w:p>
    <w:p w14:paraId="75CAAA43" w14:textId="6D1E0137" w:rsidR="000608EF" w:rsidRPr="002F1843" w:rsidRDefault="007C0612" w:rsidP="00F24B43">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lastRenderedPageBreak/>
        <w:t xml:space="preserve">PASIŪLYMO </w:t>
      </w:r>
      <w:r w:rsidRPr="0031409C">
        <w:rPr>
          <w:rFonts w:ascii="Trebuchet MS" w:hAnsi="Trebuchet MS" w:cs="Times New Roman"/>
          <w:b/>
          <w:bCs/>
          <w:sz w:val="22"/>
          <w:szCs w:val="22"/>
        </w:rPr>
        <w:t>KAINA</w:t>
      </w:r>
    </w:p>
    <w:p w14:paraId="733C74BC" w14:textId="01CC96D0" w:rsidR="00C04FFE" w:rsidRPr="002C485B" w:rsidRDefault="00C04FFE" w:rsidP="00F24B43">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Jeigu pasiūlymuose kainos nurodytos užsienio valiuta, jos turės būti perskaičiuojamos į eurus </w:t>
      </w:r>
      <w:r w:rsidRPr="002C485B">
        <w:rPr>
          <w:rFonts w:ascii="Trebuchet MS" w:hAnsi="Trebuchet MS" w:cs="Times New Roman"/>
          <w:sz w:val="22"/>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039DD9E2" w:rsidR="003B7634" w:rsidRDefault="00C04FFE" w:rsidP="00F24B43">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susiję su Prekių tiekimu,</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transportavimo išlaidas;</w:t>
      </w:r>
    </w:p>
    <w:p w14:paraId="32CCCF1D"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 xml:space="preserve">pakavimo, pakrovimo, tranzito, iškrovimo, išpakavimo, </w:t>
      </w:r>
      <w:r>
        <w:rPr>
          <w:rFonts w:ascii="Trebuchet MS" w:hAnsi="Trebuchet MS" w:cs="Times New Roman"/>
          <w:sz w:val="22"/>
          <w:szCs w:val="22"/>
        </w:rPr>
        <w:t>pakuočių surinkimo ir sutvarkymo,</w:t>
      </w:r>
      <w:r w:rsidRPr="002C485B">
        <w:rPr>
          <w:rFonts w:ascii="Trebuchet MS" w:hAnsi="Trebuchet MS" w:cs="Times New Roman"/>
          <w:sz w:val="22"/>
          <w:szCs w:val="22"/>
        </w:rPr>
        <w:t xml:space="preserve"> </w:t>
      </w:r>
      <w:r w:rsidRPr="008362C4">
        <w:rPr>
          <w:rFonts w:ascii="Trebuchet MS" w:hAnsi="Trebuchet MS" w:cs="Times New Roman"/>
          <w:sz w:val="22"/>
          <w:szCs w:val="22"/>
        </w:rPr>
        <w:t>tikrinimo, draudimo ir kitas su Prekių tiekimu susijusias išlaidas;</w:t>
      </w:r>
    </w:p>
    <w:p w14:paraId="76324FDE"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visas su dokumentų, kurių reikalauja Pirkėjas, rengimu ir pateikimu susijusias išlaidas;</w:t>
      </w:r>
    </w:p>
    <w:p w14:paraId="032EEAAB"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pristatytų Prekių surinkimo vietoje ir (arba) paleidimo, ir (arba) priežiūros išlaidas;</w:t>
      </w:r>
    </w:p>
    <w:p w14:paraId="6FD0153A" w14:textId="77777777" w:rsidR="0055747F" w:rsidRPr="008362C4" w:rsidRDefault="0055747F" w:rsidP="00F24B43">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p>
    <w:p w14:paraId="768DDB5F" w14:textId="72ADCA97" w:rsidR="00C04FFE" w:rsidRPr="002C485B" w:rsidRDefault="00C04FFE" w:rsidP="00F24B43">
      <w:pPr>
        <w:pStyle w:val="ListParagraph"/>
        <w:numPr>
          <w:ilvl w:val="1"/>
          <w:numId w:val="9"/>
        </w:numPr>
        <w:tabs>
          <w:tab w:val="left" w:pos="1134"/>
        </w:tabs>
        <w:spacing w:after="0" w:line="240" w:lineRule="auto"/>
        <w:ind w:left="0" w:firstLine="567"/>
        <w:jc w:val="both"/>
        <w:rPr>
          <w:rFonts w:ascii="Trebuchet MS" w:hAnsi="Trebuchet MS" w:cs="Times New Roman"/>
          <w:smallCaps/>
          <w:sz w:val="22"/>
          <w:szCs w:val="22"/>
        </w:rPr>
      </w:pPr>
      <w:r w:rsidRPr="002C485B">
        <w:rPr>
          <w:rFonts w:ascii="Trebuchet MS" w:hAnsi="Trebuchet MS" w:cs="Times New Roman"/>
          <w:color w:val="000000"/>
          <w:sz w:val="22"/>
          <w:szCs w:val="22"/>
        </w:rPr>
        <w:t xml:space="preserve">Jeigu pasiūlyme nurodyta </w:t>
      </w:r>
      <w:r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išreikšt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skaitmenimis, neatitinka </w:t>
      </w:r>
      <w:r w:rsidRPr="002C485B">
        <w:rPr>
          <w:rFonts w:ascii="Trebuchet MS" w:eastAsiaTheme="minorHAnsi" w:hAnsi="Trebuchet MS" w:cs="Times New Roman"/>
          <w:bCs/>
          <w:iCs/>
          <w:sz w:val="22"/>
          <w:szCs w:val="22"/>
        </w:rPr>
        <w:t>kainos</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os</w:t>
      </w:r>
      <w:r w:rsidRPr="002C485B">
        <w:rPr>
          <w:rFonts w:ascii="Trebuchet MS" w:hAnsi="Trebuchet MS" w:cs="Times New Roman"/>
          <w:color w:val="000000"/>
          <w:sz w:val="22"/>
          <w:szCs w:val="22"/>
        </w:rPr>
        <w:t xml:space="preserve"> žodžiais, teisinga laikoma </w:t>
      </w:r>
      <w:r w:rsidR="009C621B" w:rsidRPr="002C485B">
        <w:rPr>
          <w:rFonts w:ascii="Trebuchet MS" w:eastAsiaTheme="minorHAnsi" w:hAnsi="Trebuchet MS" w:cs="Times New Roman"/>
          <w:bCs/>
          <w:iCs/>
          <w:sz w:val="22"/>
          <w:szCs w:val="22"/>
        </w:rPr>
        <w:t>kaina</w:t>
      </w:r>
      <w:r w:rsidRPr="002C485B">
        <w:rPr>
          <w:rFonts w:ascii="Trebuchet MS" w:hAnsi="Trebuchet MS" w:cs="Times New Roman"/>
          <w:color w:val="000000"/>
          <w:sz w:val="22"/>
          <w:szCs w:val="22"/>
        </w:rPr>
        <w:t>, nurodyt</w:t>
      </w:r>
      <w:r w:rsidR="005C006A" w:rsidRPr="002C485B">
        <w:rPr>
          <w:rFonts w:ascii="Trebuchet MS" w:hAnsi="Trebuchet MS" w:cs="Times New Roman"/>
          <w:color w:val="000000"/>
          <w:sz w:val="22"/>
          <w:szCs w:val="22"/>
        </w:rPr>
        <w:t>a</w:t>
      </w:r>
      <w:r w:rsidRPr="002C485B">
        <w:rPr>
          <w:rFonts w:ascii="Trebuchet MS" w:hAnsi="Trebuchet MS" w:cs="Times New Roman"/>
          <w:color w:val="000000"/>
          <w:sz w:val="22"/>
          <w:szCs w:val="22"/>
        </w:rPr>
        <w:t xml:space="preserve"> žodžiais.</w:t>
      </w:r>
    </w:p>
    <w:p w14:paraId="4F0742C3" w14:textId="52D90C7C" w:rsidR="00185997" w:rsidRPr="00802AE8" w:rsidRDefault="005C006A" w:rsidP="00F24B43">
      <w:pPr>
        <w:pStyle w:val="ListParagraph"/>
        <w:numPr>
          <w:ilvl w:val="1"/>
          <w:numId w:val="9"/>
        </w:numPr>
        <w:tabs>
          <w:tab w:val="left" w:pos="1134"/>
          <w:tab w:val="left" w:pos="1276"/>
        </w:tabs>
        <w:spacing w:after="0" w:line="240" w:lineRule="auto"/>
        <w:ind w:left="0" w:firstLine="567"/>
        <w:jc w:val="both"/>
        <w:rPr>
          <w:rFonts w:ascii="Trebuchet MS" w:hAnsi="Trebuchet MS" w:cs="Times New Roman"/>
          <w:iCs/>
          <w:sz w:val="22"/>
          <w:szCs w:val="22"/>
        </w:rPr>
      </w:pPr>
      <w:r w:rsidRPr="002C485B">
        <w:rPr>
          <w:rFonts w:ascii="Trebuchet MS" w:hAnsi="Trebuchet MS" w:cs="Times New Roman"/>
          <w:iCs/>
          <w:sz w:val="22"/>
          <w:szCs w:val="22"/>
        </w:rPr>
        <w:t xml:space="preserve">Galutinė pasiūlymo kaina </w:t>
      </w:r>
      <w:r w:rsidRPr="002C485B">
        <w:rPr>
          <w:rFonts w:ascii="Trebuchet MS" w:eastAsiaTheme="minorHAnsi" w:hAnsi="Trebuchet MS" w:cs="Times New Roman"/>
          <w:bCs/>
          <w:iCs/>
          <w:sz w:val="22"/>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659D6D6A" w14:textId="637B79FC" w:rsidR="00867DDC" w:rsidRPr="00A95EC1" w:rsidRDefault="00867DDC" w:rsidP="00A95EC1">
      <w:pPr>
        <w:spacing w:after="0" w:line="240" w:lineRule="auto"/>
        <w:jc w:val="both"/>
        <w:rPr>
          <w:rFonts w:ascii="Trebuchet MS" w:hAnsi="Trebuchet MS" w:cs="Times New Roman"/>
          <w:iCs/>
          <w:sz w:val="22"/>
          <w:szCs w:val="22"/>
        </w:rPr>
      </w:pPr>
    </w:p>
    <w:tbl>
      <w:tblPr>
        <w:tblStyle w:val="TableGrid"/>
        <w:tblW w:w="0" w:type="auto"/>
        <w:tblInd w:w="-1" w:type="dxa"/>
        <w:tblLook w:val="04A0" w:firstRow="1" w:lastRow="0" w:firstColumn="1" w:lastColumn="0" w:noHBand="0" w:noVBand="1"/>
      </w:tblPr>
      <w:tblGrid>
        <w:gridCol w:w="1133"/>
        <w:gridCol w:w="2831"/>
        <w:gridCol w:w="3178"/>
        <w:gridCol w:w="1589"/>
        <w:gridCol w:w="1278"/>
        <w:gridCol w:w="1119"/>
        <w:gridCol w:w="1409"/>
        <w:gridCol w:w="1492"/>
      </w:tblGrid>
      <w:tr w:rsidR="00B41FBF" w:rsidRPr="00AA03E0" w14:paraId="1F349BD7" w14:textId="77777777" w:rsidTr="00970B2F">
        <w:tc>
          <w:tcPr>
            <w:tcW w:w="1133" w:type="dxa"/>
            <w:tcBorders>
              <w:top w:val="single" w:sz="1" w:space="0" w:color="000000"/>
              <w:left w:val="single" w:sz="1" w:space="0" w:color="000000"/>
              <w:bottom w:val="single" w:sz="1" w:space="0" w:color="000000"/>
            </w:tcBorders>
            <w:shd w:val="clear" w:color="auto" w:fill="D9E2F3" w:themeFill="accent1" w:themeFillTint="33"/>
            <w:vAlign w:val="center"/>
          </w:tcPr>
          <w:p w14:paraId="7D70A09A" w14:textId="77777777" w:rsidR="00B41FBF" w:rsidRPr="00AA03E0" w:rsidRDefault="00B41FBF" w:rsidP="00BB081C">
            <w:pPr>
              <w:pStyle w:val="ListParagraph"/>
              <w:ind w:left="0"/>
              <w:jc w:val="center"/>
              <w:rPr>
                <w:rFonts w:ascii="Trebuchet MS" w:hAnsi="Trebuchet MS" w:cs="Times New Roman"/>
                <w:iCs/>
                <w:sz w:val="22"/>
                <w:szCs w:val="22"/>
              </w:rPr>
            </w:pPr>
            <w:r w:rsidRPr="00AA03E0">
              <w:rPr>
                <w:rFonts w:ascii="Trebuchet MS" w:eastAsia="SimSun" w:hAnsi="Trebuchet MS" w:cs="Trebuchet MS"/>
                <w:b/>
                <w:bCs/>
                <w:kern w:val="1"/>
                <w:sz w:val="22"/>
                <w:szCs w:val="22"/>
                <w:lang w:eastAsia="zh-CN" w:bidi="hi-IN"/>
              </w:rPr>
              <w:t>Eil. Nr.</w:t>
            </w:r>
          </w:p>
        </w:tc>
        <w:tc>
          <w:tcPr>
            <w:tcW w:w="2831" w:type="dxa"/>
            <w:tcBorders>
              <w:top w:val="single" w:sz="1" w:space="0" w:color="000000"/>
              <w:left w:val="single" w:sz="1" w:space="0" w:color="000000"/>
              <w:bottom w:val="single" w:sz="1" w:space="0" w:color="000000"/>
            </w:tcBorders>
            <w:shd w:val="clear" w:color="auto" w:fill="D9E2F3" w:themeFill="accent1" w:themeFillTint="33"/>
            <w:vAlign w:val="center"/>
          </w:tcPr>
          <w:p w14:paraId="64CE28C2" w14:textId="77777777" w:rsidR="00B41FBF" w:rsidRPr="00AA03E0" w:rsidRDefault="00B41FBF" w:rsidP="00BB081C">
            <w:pPr>
              <w:pStyle w:val="ListParagraph"/>
              <w:ind w:left="0"/>
              <w:jc w:val="center"/>
              <w:rPr>
                <w:rFonts w:ascii="Trebuchet MS" w:hAnsi="Trebuchet MS" w:cs="Times New Roman"/>
                <w:iCs/>
                <w:sz w:val="22"/>
                <w:szCs w:val="22"/>
              </w:rPr>
            </w:pPr>
            <w:r w:rsidRPr="00AA03E0">
              <w:rPr>
                <w:rFonts w:ascii="Trebuchet MS" w:eastAsia="SimSun" w:hAnsi="Trebuchet MS" w:cs="Trebuchet MS"/>
                <w:b/>
                <w:bCs/>
                <w:kern w:val="1"/>
                <w:sz w:val="22"/>
                <w:szCs w:val="22"/>
                <w:lang w:eastAsia="zh-CN" w:bidi="hi-IN"/>
              </w:rPr>
              <w:t>Pavadinimas</w:t>
            </w:r>
          </w:p>
        </w:tc>
        <w:tc>
          <w:tcPr>
            <w:tcW w:w="3178"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27A88EBC" w14:textId="39E918BA" w:rsidR="00B41FBF" w:rsidRPr="00AA03E0" w:rsidRDefault="00B41FBF" w:rsidP="00BB081C">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Tipas, modelis</w:t>
            </w:r>
          </w:p>
        </w:tc>
        <w:tc>
          <w:tcPr>
            <w:tcW w:w="1589" w:type="dxa"/>
            <w:tcBorders>
              <w:top w:val="single" w:sz="1" w:space="0" w:color="000000"/>
              <w:left w:val="single" w:sz="1" w:space="0" w:color="000000"/>
              <w:bottom w:val="single" w:sz="1" w:space="0" w:color="000000"/>
            </w:tcBorders>
            <w:shd w:val="clear" w:color="auto" w:fill="D9E2F3" w:themeFill="accent1" w:themeFillTint="33"/>
            <w:vAlign w:val="center"/>
          </w:tcPr>
          <w:p w14:paraId="53FE7B35" w14:textId="1FF0009D" w:rsidR="00B41FBF" w:rsidRPr="00AA03E0" w:rsidRDefault="00070C1F" w:rsidP="00BB081C">
            <w:pPr>
              <w:suppressLineNumbers/>
              <w:suppressAutoHyphens/>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Patikrų k</w:t>
            </w:r>
            <w:r w:rsidR="00B41FBF" w:rsidRPr="00AA03E0">
              <w:rPr>
                <w:rFonts w:ascii="Trebuchet MS" w:eastAsia="SimSun" w:hAnsi="Trebuchet MS" w:cs="Trebuchet MS"/>
                <w:b/>
                <w:bCs/>
                <w:kern w:val="1"/>
                <w:sz w:val="22"/>
                <w:szCs w:val="22"/>
                <w:lang w:eastAsia="zh-CN" w:bidi="hi-IN"/>
              </w:rPr>
              <w:t>iekis</w:t>
            </w:r>
            <w:r w:rsidR="00B41FBF">
              <w:rPr>
                <w:rFonts w:ascii="Trebuchet MS" w:eastAsia="SimSun" w:hAnsi="Trebuchet MS" w:cs="Trebuchet MS"/>
                <w:b/>
                <w:bCs/>
                <w:kern w:val="1"/>
                <w:sz w:val="22"/>
                <w:szCs w:val="22"/>
                <w:lang w:eastAsia="zh-CN" w:bidi="hi-IN"/>
              </w:rPr>
              <w:t>,</w:t>
            </w:r>
            <w:r w:rsidR="00B41FBF" w:rsidRPr="00AA03E0">
              <w:rPr>
                <w:rFonts w:ascii="Trebuchet MS" w:eastAsia="SimSun" w:hAnsi="Trebuchet MS" w:cs="Trebuchet MS"/>
                <w:b/>
                <w:bCs/>
                <w:kern w:val="1"/>
                <w:sz w:val="22"/>
                <w:szCs w:val="22"/>
                <w:lang w:eastAsia="zh-CN" w:bidi="hi-IN"/>
              </w:rPr>
              <w:t xml:space="preserve"> vnt.</w:t>
            </w:r>
          </w:p>
        </w:tc>
        <w:tc>
          <w:tcPr>
            <w:tcW w:w="1278"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69813C98" w14:textId="0BE72509" w:rsidR="00B41FBF" w:rsidRPr="00AA03E0" w:rsidRDefault="00B41FBF" w:rsidP="00BB081C">
            <w:pPr>
              <w:pStyle w:val="ListParagraph"/>
              <w:ind w:left="0"/>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Vienos patikros įkainis (Eur be PVM)</w:t>
            </w:r>
          </w:p>
        </w:tc>
        <w:tc>
          <w:tcPr>
            <w:tcW w:w="1119" w:type="dxa"/>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239D46EC" w14:textId="061D4ACB" w:rsidR="00B41FBF" w:rsidRPr="00AA03E0" w:rsidDel="00B50B36" w:rsidRDefault="00B41FBF" w:rsidP="00BB081C">
            <w:pPr>
              <w:pStyle w:val="ListParagraph"/>
              <w:ind w:left="0"/>
              <w:jc w:val="center"/>
              <w:rPr>
                <w:rFonts w:ascii="Trebuchet MS" w:eastAsia="SimSun" w:hAnsi="Trebuchet MS" w:cs="Trebuchet MS"/>
                <w:b/>
                <w:bCs/>
                <w:kern w:val="1"/>
                <w:sz w:val="22"/>
                <w:szCs w:val="22"/>
                <w:lang w:eastAsia="zh-CN" w:bidi="hi-IN"/>
              </w:rPr>
            </w:pPr>
            <w:r>
              <w:rPr>
                <w:rFonts w:ascii="Trebuchet MS" w:eastAsia="SimSun" w:hAnsi="Trebuchet MS" w:cs="Trebuchet MS"/>
                <w:b/>
                <w:bCs/>
                <w:kern w:val="1"/>
                <w:sz w:val="22"/>
                <w:szCs w:val="22"/>
                <w:lang w:eastAsia="zh-CN" w:bidi="hi-IN"/>
              </w:rPr>
              <w:t>Vienos patikros įkainis (Eur su PVM)</w:t>
            </w:r>
          </w:p>
        </w:tc>
        <w:tc>
          <w:tcPr>
            <w:tcW w:w="1409" w:type="dxa"/>
            <w:tcBorders>
              <w:top w:val="single" w:sz="1" w:space="0" w:color="000000"/>
              <w:left w:val="single" w:sz="1" w:space="0" w:color="000000"/>
              <w:bottom w:val="single" w:sz="1" w:space="0" w:color="000000"/>
            </w:tcBorders>
            <w:shd w:val="clear" w:color="auto" w:fill="D9E2F3" w:themeFill="accent1" w:themeFillTint="33"/>
            <w:vAlign w:val="center"/>
          </w:tcPr>
          <w:p w14:paraId="64C98D33" w14:textId="2E13F573" w:rsidR="00B41FBF" w:rsidRPr="00AA03E0" w:rsidRDefault="00B41FBF" w:rsidP="00BB081C">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Visų prietaisų patikrų kaina</w:t>
            </w:r>
            <w:r w:rsidRPr="00AA03E0">
              <w:rPr>
                <w:rFonts w:ascii="Trebuchet MS" w:eastAsia="SimSun" w:hAnsi="Trebuchet MS" w:cs="Trebuchet MS"/>
                <w:b/>
                <w:bCs/>
                <w:kern w:val="1"/>
                <w:sz w:val="22"/>
                <w:szCs w:val="22"/>
                <w:lang w:eastAsia="zh-CN" w:bidi="hi-IN"/>
              </w:rPr>
              <w:t xml:space="preserve"> Eur be PVM</w:t>
            </w:r>
            <w:r>
              <w:rPr>
                <w:rFonts w:ascii="Trebuchet MS" w:eastAsia="SimSun" w:hAnsi="Trebuchet MS" w:cs="Trebuchet MS"/>
                <w:b/>
                <w:bCs/>
                <w:kern w:val="1"/>
                <w:sz w:val="22"/>
                <w:szCs w:val="22"/>
                <w:lang w:eastAsia="zh-CN" w:bidi="hi-IN"/>
              </w:rPr>
              <w:t xml:space="preserve"> (4*5)</w:t>
            </w:r>
          </w:p>
        </w:tc>
        <w:tc>
          <w:tcPr>
            <w:tcW w:w="1492" w:type="dxa"/>
            <w:tcBorders>
              <w:top w:val="single" w:sz="1" w:space="0" w:color="000000"/>
              <w:left w:val="single" w:sz="1" w:space="0" w:color="000000"/>
              <w:bottom w:val="single" w:sz="1" w:space="0" w:color="000000"/>
            </w:tcBorders>
            <w:shd w:val="clear" w:color="auto" w:fill="D9E2F3" w:themeFill="accent1" w:themeFillTint="33"/>
            <w:vAlign w:val="center"/>
          </w:tcPr>
          <w:p w14:paraId="233ABB6A" w14:textId="4EBBFBB7" w:rsidR="00B41FBF" w:rsidRPr="00AA03E0" w:rsidRDefault="00B41FBF" w:rsidP="00BB081C">
            <w:pPr>
              <w:pStyle w:val="ListParagraph"/>
              <w:ind w:left="0"/>
              <w:jc w:val="center"/>
              <w:rPr>
                <w:rFonts w:ascii="Trebuchet MS" w:hAnsi="Trebuchet MS" w:cs="Times New Roman"/>
                <w:iCs/>
                <w:sz w:val="22"/>
                <w:szCs w:val="22"/>
              </w:rPr>
            </w:pPr>
            <w:r>
              <w:rPr>
                <w:rFonts w:ascii="Trebuchet MS" w:eastAsia="SimSun" w:hAnsi="Trebuchet MS" w:cs="Trebuchet MS"/>
                <w:b/>
                <w:bCs/>
                <w:kern w:val="1"/>
                <w:sz w:val="22"/>
                <w:szCs w:val="22"/>
                <w:lang w:eastAsia="zh-CN" w:bidi="hi-IN"/>
              </w:rPr>
              <w:t>Visų prietaisų patikrų kaina</w:t>
            </w:r>
            <w:r w:rsidRPr="00AA03E0">
              <w:rPr>
                <w:rFonts w:ascii="Trebuchet MS" w:eastAsia="SimSun" w:hAnsi="Trebuchet MS" w:cs="Trebuchet MS"/>
                <w:b/>
                <w:bCs/>
                <w:kern w:val="1"/>
                <w:sz w:val="22"/>
                <w:szCs w:val="22"/>
                <w:lang w:eastAsia="zh-CN" w:bidi="hi-IN"/>
              </w:rPr>
              <w:t xml:space="preserve"> Eur </w:t>
            </w:r>
            <w:r>
              <w:rPr>
                <w:rFonts w:ascii="Trebuchet MS" w:eastAsia="SimSun" w:hAnsi="Trebuchet MS" w:cs="Trebuchet MS"/>
                <w:b/>
                <w:bCs/>
                <w:kern w:val="1"/>
                <w:sz w:val="22"/>
                <w:szCs w:val="22"/>
                <w:lang w:eastAsia="zh-CN" w:bidi="hi-IN"/>
              </w:rPr>
              <w:t>su</w:t>
            </w:r>
            <w:r w:rsidRPr="00AA03E0">
              <w:rPr>
                <w:rFonts w:ascii="Trebuchet MS" w:eastAsia="SimSun" w:hAnsi="Trebuchet MS" w:cs="Trebuchet MS"/>
                <w:b/>
                <w:bCs/>
                <w:kern w:val="1"/>
                <w:sz w:val="22"/>
                <w:szCs w:val="22"/>
                <w:lang w:eastAsia="zh-CN" w:bidi="hi-IN"/>
              </w:rPr>
              <w:t xml:space="preserve"> PVM</w:t>
            </w:r>
            <w:r>
              <w:rPr>
                <w:rFonts w:ascii="Trebuchet MS" w:eastAsia="SimSun" w:hAnsi="Trebuchet MS" w:cs="Trebuchet MS"/>
                <w:b/>
                <w:bCs/>
                <w:kern w:val="1"/>
                <w:sz w:val="22"/>
                <w:szCs w:val="22"/>
                <w:lang w:eastAsia="zh-CN" w:bidi="hi-IN"/>
              </w:rPr>
              <w:t xml:space="preserve"> (4*6)</w:t>
            </w:r>
          </w:p>
        </w:tc>
      </w:tr>
      <w:tr w:rsidR="00B41FBF" w:rsidRPr="00AA03E0" w14:paraId="6EA5B3F6" w14:textId="77777777" w:rsidTr="00970B2F">
        <w:tc>
          <w:tcPr>
            <w:tcW w:w="1133" w:type="dxa"/>
            <w:tcBorders>
              <w:left w:val="single" w:sz="1" w:space="0" w:color="000000"/>
              <w:bottom w:val="single" w:sz="1" w:space="0" w:color="000000"/>
            </w:tcBorders>
            <w:shd w:val="clear" w:color="auto" w:fill="auto"/>
          </w:tcPr>
          <w:p w14:paraId="404B41C6" w14:textId="77777777" w:rsidR="00B41FBF" w:rsidRPr="00AA03E0" w:rsidRDefault="00B41FBF" w:rsidP="00BB081C">
            <w:pPr>
              <w:pStyle w:val="ListParagraph"/>
              <w:ind w:left="0"/>
              <w:jc w:val="center"/>
              <w:rPr>
                <w:rFonts w:ascii="Trebuchet MS" w:hAnsi="Trebuchet MS" w:cs="Times New Roman"/>
                <w:iCs/>
                <w:sz w:val="22"/>
                <w:szCs w:val="22"/>
              </w:rPr>
            </w:pPr>
            <w:r w:rsidRPr="00AA03E0">
              <w:rPr>
                <w:rFonts w:ascii="Trebuchet MS" w:eastAsia="SimSun" w:hAnsi="Trebuchet MS" w:cs="Trebuchet MS"/>
                <w:i/>
                <w:kern w:val="1"/>
                <w:sz w:val="22"/>
                <w:szCs w:val="22"/>
                <w:lang w:eastAsia="zh-CN" w:bidi="hi-IN"/>
              </w:rPr>
              <w:t>1</w:t>
            </w:r>
          </w:p>
        </w:tc>
        <w:tc>
          <w:tcPr>
            <w:tcW w:w="2831" w:type="dxa"/>
            <w:tcBorders>
              <w:left w:val="single" w:sz="1" w:space="0" w:color="000000"/>
              <w:bottom w:val="single" w:sz="1" w:space="0" w:color="000000"/>
            </w:tcBorders>
            <w:shd w:val="clear" w:color="auto" w:fill="auto"/>
          </w:tcPr>
          <w:p w14:paraId="22272B63" w14:textId="77777777" w:rsidR="00B41FBF" w:rsidRPr="00AA03E0" w:rsidRDefault="00B41FBF" w:rsidP="00BB081C">
            <w:pPr>
              <w:pStyle w:val="ListParagraph"/>
              <w:ind w:left="0"/>
              <w:jc w:val="center"/>
              <w:rPr>
                <w:rFonts w:ascii="Trebuchet MS" w:hAnsi="Trebuchet MS" w:cs="Times New Roman"/>
                <w:iCs/>
                <w:sz w:val="22"/>
                <w:szCs w:val="22"/>
              </w:rPr>
            </w:pPr>
            <w:r w:rsidRPr="00AA03E0">
              <w:rPr>
                <w:rFonts w:ascii="Trebuchet MS" w:eastAsia="SimSun" w:hAnsi="Trebuchet MS" w:cs="Trebuchet MS"/>
                <w:i/>
                <w:color w:val="000000"/>
                <w:kern w:val="1"/>
                <w:sz w:val="22"/>
                <w:szCs w:val="22"/>
                <w:lang w:bidi="hi-IN"/>
              </w:rPr>
              <w:t>2</w:t>
            </w:r>
          </w:p>
        </w:tc>
        <w:tc>
          <w:tcPr>
            <w:tcW w:w="3178" w:type="dxa"/>
            <w:tcBorders>
              <w:left w:val="single" w:sz="1" w:space="0" w:color="000000"/>
              <w:bottom w:val="single" w:sz="1" w:space="0" w:color="000000"/>
              <w:right w:val="single" w:sz="1" w:space="0" w:color="000000"/>
            </w:tcBorders>
          </w:tcPr>
          <w:p w14:paraId="6FCD26BC" w14:textId="615FE4AC" w:rsidR="00B41FBF" w:rsidRPr="00AA03E0" w:rsidRDefault="00B41FBF" w:rsidP="00BB081C">
            <w:pPr>
              <w:pStyle w:val="ListParagraph"/>
              <w:ind w:left="0"/>
              <w:jc w:val="center"/>
              <w:rPr>
                <w:rFonts w:ascii="Trebuchet MS" w:eastAsia="SimSun" w:hAnsi="Trebuchet MS" w:cs="Trebuchet MS"/>
                <w:i/>
                <w:kern w:val="1"/>
                <w:sz w:val="22"/>
                <w:szCs w:val="22"/>
                <w:lang w:eastAsia="zh-CN" w:bidi="hi-IN"/>
              </w:rPr>
            </w:pPr>
            <w:r>
              <w:rPr>
                <w:rFonts w:ascii="Trebuchet MS" w:eastAsia="SimSun" w:hAnsi="Trebuchet MS" w:cs="Trebuchet MS"/>
                <w:i/>
                <w:kern w:val="1"/>
                <w:sz w:val="22"/>
                <w:szCs w:val="22"/>
                <w:lang w:eastAsia="zh-CN" w:bidi="hi-IN"/>
              </w:rPr>
              <w:t>3</w:t>
            </w:r>
          </w:p>
        </w:tc>
        <w:tc>
          <w:tcPr>
            <w:tcW w:w="1589" w:type="dxa"/>
            <w:tcBorders>
              <w:left w:val="single" w:sz="1" w:space="0" w:color="000000"/>
              <w:bottom w:val="single" w:sz="1" w:space="0" w:color="000000"/>
            </w:tcBorders>
            <w:shd w:val="clear" w:color="auto" w:fill="auto"/>
          </w:tcPr>
          <w:p w14:paraId="53B8425D" w14:textId="1CB48B80" w:rsidR="00B41FBF" w:rsidRPr="00AA03E0" w:rsidRDefault="00B41FBF" w:rsidP="00BB081C">
            <w:pPr>
              <w:pStyle w:val="ListParagraph"/>
              <w:ind w:left="0"/>
              <w:jc w:val="center"/>
              <w:rPr>
                <w:rFonts w:ascii="Trebuchet MS" w:hAnsi="Trebuchet MS" w:cs="Times New Roman"/>
                <w:iCs/>
                <w:sz w:val="22"/>
                <w:szCs w:val="22"/>
              </w:rPr>
            </w:pPr>
            <w:r>
              <w:rPr>
                <w:rFonts w:ascii="Trebuchet MS" w:eastAsia="SimSun" w:hAnsi="Trebuchet MS" w:cs="Trebuchet MS"/>
                <w:i/>
                <w:kern w:val="1"/>
                <w:sz w:val="22"/>
                <w:szCs w:val="22"/>
                <w:lang w:eastAsia="zh-CN" w:bidi="hi-IN"/>
              </w:rPr>
              <w:t>4</w:t>
            </w:r>
          </w:p>
        </w:tc>
        <w:tc>
          <w:tcPr>
            <w:tcW w:w="1278" w:type="dxa"/>
            <w:tcBorders>
              <w:left w:val="single" w:sz="1" w:space="0" w:color="000000"/>
              <w:bottom w:val="single" w:sz="1" w:space="0" w:color="000000"/>
              <w:right w:val="single" w:sz="1" w:space="0" w:color="000000"/>
            </w:tcBorders>
          </w:tcPr>
          <w:p w14:paraId="7822E78B" w14:textId="0ABCF838" w:rsidR="00B41FBF" w:rsidRPr="00AA03E0" w:rsidRDefault="00B41FBF" w:rsidP="00BB081C">
            <w:pPr>
              <w:pStyle w:val="ListParagraph"/>
              <w:ind w:left="0"/>
              <w:jc w:val="center"/>
              <w:rPr>
                <w:rFonts w:ascii="Trebuchet MS" w:eastAsia="SimSun" w:hAnsi="Trebuchet MS" w:cs="Trebuchet MS"/>
                <w:i/>
                <w:kern w:val="1"/>
                <w:sz w:val="22"/>
                <w:szCs w:val="22"/>
                <w:lang w:eastAsia="zh-CN" w:bidi="hi-IN"/>
              </w:rPr>
            </w:pPr>
            <w:r>
              <w:rPr>
                <w:rFonts w:ascii="Trebuchet MS" w:eastAsia="SimSun" w:hAnsi="Trebuchet MS" w:cs="Trebuchet MS"/>
                <w:i/>
                <w:kern w:val="1"/>
                <w:sz w:val="22"/>
                <w:szCs w:val="22"/>
                <w:lang w:eastAsia="zh-CN" w:bidi="hi-IN"/>
              </w:rPr>
              <w:t>5</w:t>
            </w:r>
          </w:p>
        </w:tc>
        <w:tc>
          <w:tcPr>
            <w:tcW w:w="1119" w:type="dxa"/>
            <w:tcBorders>
              <w:left w:val="single" w:sz="1" w:space="0" w:color="000000"/>
              <w:bottom w:val="single" w:sz="1" w:space="0" w:color="000000"/>
              <w:right w:val="single" w:sz="1" w:space="0" w:color="000000"/>
            </w:tcBorders>
          </w:tcPr>
          <w:p w14:paraId="30456E42" w14:textId="3CA102F8" w:rsidR="00B41FBF" w:rsidRDefault="00B41FBF" w:rsidP="00BB081C">
            <w:pPr>
              <w:pStyle w:val="ListParagraph"/>
              <w:ind w:left="0"/>
              <w:jc w:val="center"/>
              <w:rPr>
                <w:rFonts w:ascii="Trebuchet MS" w:eastAsia="SimSun" w:hAnsi="Trebuchet MS" w:cs="Trebuchet MS"/>
                <w:i/>
                <w:kern w:val="1"/>
                <w:sz w:val="22"/>
                <w:szCs w:val="22"/>
                <w:lang w:eastAsia="zh-CN" w:bidi="hi-IN"/>
              </w:rPr>
            </w:pPr>
            <w:r>
              <w:rPr>
                <w:rFonts w:ascii="Trebuchet MS" w:eastAsia="SimSun" w:hAnsi="Trebuchet MS" w:cs="Trebuchet MS"/>
                <w:i/>
                <w:kern w:val="1"/>
                <w:sz w:val="22"/>
                <w:szCs w:val="22"/>
                <w:lang w:eastAsia="zh-CN" w:bidi="hi-IN"/>
              </w:rPr>
              <w:t>6</w:t>
            </w:r>
          </w:p>
        </w:tc>
        <w:tc>
          <w:tcPr>
            <w:tcW w:w="1409" w:type="dxa"/>
            <w:tcBorders>
              <w:left w:val="single" w:sz="1" w:space="0" w:color="000000"/>
              <w:bottom w:val="single" w:sz="1" w:space="0" w:color="000000"/>
            </w:tcBorders>
            <w:shd w:val="clear" w:color="auto" w:fill="auto"/>
          </w:tcPr>
          <w:p w14:paraId="5ED6DBF9" w14:textId="5558762E" w:rsidR="00B41FBF" w:rsidRPr="00AA03E0" w:rsidRDefault="00B41FBF" w:rsidP="00BB081C">
            <w:pPr>
              <w:pStyle w:val="ListParagraph"/>
              <w:ind w:left="0"/>
              <w:jc w:val="center"/>
              <w:rPr>
                <w:rFonts w:ascii="Trebuchet MS" w:hAnsi="Trebuchet MS" w:cs="Times New Roman"/>
                <w:iCs/>
                <w:sz w:val="22"/>
                <w:szCs w:val="22"/>
              </w:rPr>
            </w:pPr>
            <w:r>
              <w:rPr>
                <w:rFonts w:ascii="Trebuchet MS" w:eastAsia="SimSun" w:hAnsi="Trebuchet MS" w:cs="Trebuchet MS"/>
                <w:i/>
                <w:kern w:val="1"/>
                <w:sz w:val="22"/>
                <w:szCs w:val="22"/>
                <w:lang w:eastAsia="zh-CN" w:bidi="hi-IN"/>
              </w:rPr>
              <w:t>7</w:t>
            </w:r>
          </w:p>
        </w:tc>
        <w:tc>
          <w:tcPr>
            <w:tcW w:w="1492" w:type="dxa"/>
            <w:tcBorders>
              <w:left w:val="single" w:sz="1" w:space="0" w:color="000000"/>
              <w:bottom w:val="single" w:sz="1" w:space="0" w:color="000000"/>
            </w:tcBorders>
            <w:shd w:val="clear" w:color="auto" w:fill="auto"/>
          </w:tcPr>
          <w:p w14:paraId="73C1D8C3" w14:textId="3DBAA3E5" w:rsidR="00B41FBF" w:rsidRPr="00AA03E0" w:rsidRDefault="00B41FBF" w:rsidP="00BB081C">
            <w:pPr>
              <w:pStyle w:val="ListParagraph"/>
              <w:ind w:left="0"/>
              <w:jc w:val="center"/>
              <w:rPr>
                <w:rFonts w:ascii="Trebuchet MS" w:hAnsi="Trebuchet MS" w:cs="Times New Roman"/>
                <w:iCs/>
                <w:sz w:val="22"/>
                <w:szCs w:val="22"/>
              </w:rPr>
            </w:pPr>
            <w:r>
              <w:rPr>
                <w:rFonts w:ascii="Trebuchet MS" w:eastAsia="SimSun" w:hAnsi="Trebuchet MS" w:cs="Trebuchet MS"/>
                <w:i/>
                <w:kern w:val="1"/>
                <w:sz w:val="22"/>
                <w:szCs w:val="22"/>
                <w:lang w:eastAsia="zh-CN" w:bidi="hi-IN"/>
              </w:rPr>
              <w:t>8</w:t>
            </w:r>
          </w:p>
        </w:tc>
      </w:tr>
      <w:tr w:rsidR="00B41FBF" w:rsidRPr="00AA03E0" w14:paraId="3027E587" w14:textId="77777777" w:rsidTr="00970B2F">
        <w:tc>
          <w:tcPr>
            <w:tcW w:w="1133" w:type="dxa"/>
            <w:tcBorders>
              <w:left w:val="single" w:sz="1" w:space="0" w:color="000000"/>
              <w:bottom w:val="single" w:sz="1" w:space="0" w:color="000000"/>
            </w:tcBorders>
            <w:shd w:val="clear" w:color="auto" w:fill="auto"/>
            <w:vAlign w:val="center"/>
          </w:tcPr>
          <w:p w14:paraId="65F5DFC6" w14:textId="3C2E5239" w:rsidR="00B41FBF" w:rsidRPr="00AA03E0" w:rsidRDefault="00B41FBF" w:rsidP="00970B2F">
            <w:pPr>
              <w:pStyle w:val="ListParagraph"/>
              <w:numPr>
                <w:ilvl w:val="0"/>
                <w:numId w:val="71"/>
              </w:numPr>
              <w:jc w:val="center"/>
              <w:rPr>
                <w:rFonts w:ascii="Trebuchet MS" w:eastAsia="SimSun" w:hAnsi="Trebuchet MS" w:cs="Trebuchet MS"/>
                <w:kern w:val="1"/>
                <w:sz w:val="22"/>
                <w:szCs w:val="22"/>
                <w:lang w:eastAsia="zh-CN" w:bidi="hi-IN"/>
              </w:rPr>
            </w:pPr>
          </w:p>
        </w:tc>
        <w:tc>
          <w:tcPr>
            <w:tcW w:w="2831" w:type="dxa"/>
            <w:tcBorders>
              <w:left w:val="single" w:sz="1" w:space="0" w:color="000000"/>
              <w:bottom w:val="single" w:sz="1" w:space="0" w:color="000000"/>
            </w:tcBorders>
            <w:shd w:val="clear" w:color="auto" w:fill="auto"/>
          </w:tcPr>
          <w:p w14:paraId="24968F11" w14:textId="042CC188" w:rsidR="00B41FBF" w:rsidRPr="00AD64F2" w:rsidRDefault="00424398" w:rsidP="00C93FF2">
            <w:pPr>
              <w:suppressAutoHyphens/>
              <w:snapToGrid w:val="0"/>
              <w:rPr>
                <w:rFonts w:ascii="Trebuchet MS" w:eastAsia="Times New Roman" w:hAnsi="Trebuchet MS" w:cs="Times New Roman"/>
                <w:sz w:val="22"/>
                <w:szCs w:val="22"/>
              </w:rPr>
            </w:pPr>
            <w:r w:rsidRPr="00F5713B">
              <w:rPr>
                <w:rFonts w:ascii="Trebuchet MS" w:eastAsia="Times New Roman" w:hAnsi="Trebuchet MS"/>
                <w:color w:val="000000"/>
                <w:sz w:val="22"/>
                <w:szCs w:val="22"/>
              </w:rPr>
              <w:t>Medicininių elektroninių/mechaninių suaugusiųjų svarstyklių metrologinė patikra</w:t>
            </w:r>
          </w:p>
        </w:tc>
        <w:tc>
          <w:tcPr>
            <w:tcW w:w="3178" w:type="dxa"/>
            <w:tcBorders>
              <w:left w:val="single" w:sz="1" w:space="0" w:color="000000"/>
              <w:bottom w:val="single" w:sz="1" w:space="0" w:color="000000"/>
              <w:right w:val="single" w:sz="1" w:space="0" w:color="000000"/>
            </w:tcBorders>
          </w:tcPr>
          <w:p w14:paraId="0727835B" w14:textId="77777777" w:rsidR="00B41FBF" w:rsidRPr="00970B2F" w:rsidRDefault="00B41FBF" w:rsidP="00C93FF2">
            <w:pPr>
              <w:rPr>
                <w:rFonts w:ascii="Trebuchet MS" w:hAnsi="Trebuchet MS"/>
                <w:sz w:val="22"/>
                <w:szCs w:val="22"/>
              </w:rPr>
            </w:pPr>
            <w:r w:rsidRPr="00970B2F">
              <w:rPr>
                <w:rFonts w:ascii="Trebuchet MS" w:hAnsi="Trebuchet MS"/>
                <w:sz w:val="22"/>
                <w:szCs w:val="22"/>
              </w:rPr>
              <w:t xml:space="preserve">Seca 701,709, 715, 834, RA-RP-300, Marsden M-125, Radwg WPT 200, </w:t>
            </w:r>
          </w:p>
          <w:p w14:paraId="73ABB742" w14:textId="11E6EBF7"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hAnsi="Trebuchet MS"/>
                <w:sz w:val="22"/>
                <w:szCs w:val="22"/>
              </w:rPr>
              <w:t xml:space="preserve">MBF-6010, </w:t>
            </w:r>
            <w:r w:rsidRPr="00970B2F">
              <w:rPr>
                <w:rFonts w:ascii="Trebuchet MS" w:hAnsi="Trebuchet MS"/>
                <w:color w:val="1C1C1C"/>
                <w:sz w:val="22"/>
                <w:szCs w:val="22"/>
              </w:rPr>
              <w:t xml:space="preserve">KERN MPE 250K 100HM, </w:t>
            </w:r>
            <w:r w:rsidRPr="00970B2F">
              <w:rPr>
                <w:rFonts w:ascii="Trebuchet MS" w:hAnsi="Trebuchet MS"/>
                <w:color w:val="111111"/>
                <w:sz w:val="22"/>
                <w:szCs w:val="22"/>
              </w:rPr>
              <w:t xml:space="preserve">Sharden MS 4940, PD-150, ADE M 20313, ADS M20313 </w:t>
            </w:r>
            <w:r w:rsidRPr="00970B2F">
              <w:rPr>
                <w:rFonts w:ascii="Trebuchet MS" w:hAnsi="Trebuchet MS"/>
                <w:color w:val="1C1C1C"/>
                <w:sz w:val="22"/>
                <w:szCs w:val="22"/>
              </w:rPr>
              <w:t>Charder MS 4940 ir kt.</w:t>
            </w:r>
          </w:p>
        </w:tc>
        <w:tc>
          <w:tcPr>
            <w:tcW w:w="1589" w:type="dxa"/>
            <w:tcBorders>
              <w:left w:val="single" w:sz="1" w:space="0" w:color="000000"/>
              <w:bottom w:val="single" w:sz="1" w:space="0" w:color="000000"/>
            </w:tcBorders>
            <w:shd w:val="clear" w:color="auto" w:fill="auto"/>
          </w:tcPr>
          <w:p w14:paraId="3EFB3460" w14:textId="54AC9378"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color w:val="000000"/>
                <w:sz w:val="22"/>
                <w:szCs w:val="22"/>
                <w:lang w:eastAsia="lt-LT"/>
              </w:rPr>
              <w:t>270</w:t>
            </w:r>
          </w:p>
        </w:tc>
        <w:tc>
          <w:tcPr>
            <w:tcW w:w="1278" w:type="dxa"/>
            <w:tcBorders>
              <w:left w:val="single" w:sz="1" w:space="0" w:color="000000"/>
              <w:bottom w:val="single" w:sz="1" w:space="0" w:color="000000"/>
              <w:right w:val="single" w:sz="1" w:space="0" w:color="000000"/>
            </w:tcBorders>
          </w:tcPr>
          <w:p w14:paraId="29E22F66" w14:textId="77777777" w:rsidR="00B41FBF" w:rsidRPr="00AA03E0" w:rsidRDefault="00B41FBF" w:rsidP="00C93FF2">
            <w:pPr>
              <w:pStyle w:val="ListParagraph"/>
              <w:ind w:left="0"/>
              <w:jc w:val="both"/>
              <w:rPr>
                <w:rFonts w:ascii="Trebuchet MS" w:hAnsi="Trebuchet MS" w:cs="Times New Roman"/>
                <w:iCs/>
                <w:sz w:val="22"/>
                <w:szCs w:val="22"/>
              </w:rPr>
            </w:pPr>
          </w:p>
        </w:tc>
        <w:tc>
          <w:tcPr>
            <w:tcW w:w="1119" w:type="dxa"/>
            <w:tcBorders>
              <w:left w:val="single" w:sz="1" w:space="0" w:color="000000"/>
              <w:bottom w:val="single" w:sz="1" w:space="0" w:color="000000"/>
              <w:right w:val="single" w:sz="1" w:space="0" w:color="000000"/>
            </w:tcBorders>
          </w:tcPr>
          <w:p w14:paraId="56705577" w14:textId="77777777" w:rsidR="00B41FBF" w:rsidRPr="00AA03E0" w:rsidRDefault="00B41FBF" w:rsidP="00C93FF2">
            <w:pPr>
              <w:pStyle w:val="ListParagraph"/>
              <w:ind w:left="0"/>
              <w:jc w:val="both"/>
              <w:rPr>
                <w:rFonts w:ascii="Trebuchet MS" w:hAnsi="Trebuchet MS" w:cs="Times New Roman"/>
                <w:iCs/>
                <w:sz w:val="22"/>
                <w:szCs w:val="22"/>
              </w:rPr>
            </w:pPr>
          </w:p>
        </w:tc>
        <w:tc>
          <w:tcPr>
            <w:tcW w:w="1409" w:type="dxa"/>
            <w:tcBorders>
              <w:left w:val="single" w:sz="1" w:space="0" w:color="000000"/>
              <w:bottom w:val="single" w:sz="1" w:space="0" w:color="000000"/>
            </w:tcBorders>
            <w:shd w:val="clear" w:color="auto" w:fill="auto"/>
          </w:tcPr>
          <w:p w14:paraId="46151F5E" w14:textId="2BC24225" w:rsidR="00B41FBF" w:rsidRPr="00AA03E0" w:rsidRDefault="00B41FB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3361207B" w14:textId="77777777" w:rsidR="00B41FBF" w:rsidRPr="00AA03E0" w:rsidRDefault="00B41FBF" w:rsidP="00C93FF2">
            <w:pPr>
              <w:pStyle w:val="ListParagraph"/>
              <w:ind w:left="0"/>
              <w:jc w:val="both"/>
              <w:rPr>
                <w:rFonts w:ascii="Trebuchet MS" w:hAnsi="Trebuchet MS" w:cs="Times New Roman"/>
                <w:iCs/>
                <w:sz w:val="22"/>
                <w:szCs w:val="22"/>
              </w:rPr>
            </w:pPr>
          </w:p>
        </w:tc>
      </w:tr>
      <w:tr w:rsidR="00DD3E33" w:rsidRPr="00AA03E0" w14:paraId="6F7DDE6D" w14:textId="77777777" w:rsidTr="00184111">
        <w:tc>
          <w:tcPr>
            <w:tcW w:w="11128" w:type="dxa"/>
            <w:gridSpan w:val="6"/>
            <w:tcBorders>
              <w:left w:val="single" w:sz="1" w:space="0" w:color="000000"/>
              <w:bottom w:val="single" w:sz="1" w:space="0" w:color="000000"/>
              <w:right w:val="single" w:sz="1" w:space="0" w:color="000000"/>
            </w:tcBorders>
            <w:shd w:val="clear" w:color="auto" w:fill="auto"/>
            <w:vAlign w:val="center"/>
          </w:tcPr>
          <w:p w14:paraId="6D168025" w14:textId="5D49F9FD" w:rsidR="00DD3E33" w:rsidRPr="00AA03E0" w:rsidRDefault="00571F78" w:rsidP="00970B2F">
            <w:pPr>
              <w:pStyle w:val="ListParagraph"/>
              <w:ind w:left="0"/>
              <w:jc w:val="right"/>
              <w:rPr>
                <w:rFonts w:ascii="Trebuchet MS" w:hAnsi="Trebuchet MS" w:cs="Times New Roman"/>
                <w:iCs/>
                <w:sz w:val="22"/>
                <w:szCs w:val="22"/>
              </w:rPr>
            </w:pPr>
            <w:r>
              <w:rPr>
                <w:rFonts w:ascii="Trebuchet MS" w:hAnsi="Trebuchet MS" w:cs="Times New Roman"/>
                <w:iCs/>
                <w:sz w:val="22"/>
                <w:szCs w:val="22"/>
              </w:rPr>
              <w:t xml:space="preserve">1 p.o.d. kaina, Eur </w:t>
            </w:r>
          </w:p>
        </w:tc>
        <w:tc>
          <w:tcPr>
            <w:tcW w:w="1409" w:type="dxa"/>
            <w:tcBorders>
              <w:left w:val="single" w:sz="1" w:space="0" w:color="000000"/>
              <w:bottom w:val="single" w:sz="1" w:space="0" w:color="000000"/>
            </w:tcBorders>
            <w:shd w:val="clear" w:color="auto" w:fill="auto"/>
          </w:tcPr>
          <w:p w14:paraId="133EF458" w14:textId="77777777" w:rsidR="00DD3E33" w:rsidRPr="00AA03E0" w:rsidRDefault="00DD3E33"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713092D5" w14:textId="77777777" w:rsidR="00DD3E33" w:rsidRPr="00AA03E0" w:rsidRDefault="00DD3E33" w:rsidP="00C93FF2">
            <w:pPr>
              <w:pStyle w:val="ListParagraph"/>
              <w:ind w:left="0"/>
              <w:jc w:val="both"/>
              <w:rPr>
                <w:rFonts w:ascii="Trebuchet MS" w:hAnsi="Trebuchet MS" w:cs="Times New Roman"/>
                <w:iCs/>
                <w:sz w:val="22"/>
                <w:szCs w:val="22"/>
              </w:rPr>
            </w:pPr>
          </w:p>
        </w:tc>
      </w:tr>
      <w:tr w:rsidR="00B41FBF" w:rsidRPr="00AA03E0" w14:paraId="27059728" w14:textId="77777777" w:rsidTr="00970B2F">
        <w:trPr>
          <w:trHeight w:val="457"/>
        </w:trPr>
        <w:tc>
          <w:tcPr>
            <w:tcW w:w="1133" w:type="dxa"/>
            <w:tcBorders>
              <w:left w:val="single" w:sz="1" w:space="0" w:color="000000"/>
              <w:bottom w:val="single" w:sz="1" w:space="0" w:color="000000"/>
            </w:tcBorders>
            <w:shd w:val="clear" w:color="auto" w:fill="auto"/>
            <w:vAlign w:val="center"/>
          </w:tcPr>
          <w:p w14:paraId="059D3387" w14:textId="7BA2462C" w:rsidR="00B41FBF" w:rsidRPr="00AA03E0" w:rsidRDefault="00B41FBF" w:rsidP="00970B2F">
            <w:pPr>
              <w:pStyle w:val="ListParagraph"/>
              <w:numPr>
                <w:ilvl w:val="0"/>
                <w:numId w:val="71"/>
              </w:numPr>
              <w:jc w:val="center"/>
              <w:rPr>
                <w:rFonts w:ascii="Trebuchet MS" w:eastAsia="SimSun" w:hAnsi="Trebuchet MS" w:cs="Trebuchet MS"/>
                <w:kern w:val="1"/>
                <w:sz w:val="22"/>
                <w:szCs w:val="22"/>
                <w:lang w:eastAsia="zh-CN" w:bidi="hi-IN"/>
              </w:rPr>
            </w:pPr>
            <w:r w:rsidRPr="00AA03E0">
              <w:rPr>
                <w:rFonts w:ascii="Trebuchet MS" w:eastAsia="SimSun" w:hAnsi="Trebuchet MS" w:cs="Trebuchet MS"/>
                <w:kern w:val="1"/>
                <w:sz w:val="22"/>
                <w:szCs w:val="22"/>
                <w:lang w:eastAsia="zh-CN" w:bidi="hi-IN"/>
              </w:rPr>
              <w:lastRenderedPageBreak/>
              <w:t xml:space="preserve"> </w:t>
            </w:r>
          </w:p>
        </w:tc>
        <w:tc>
          <w:tcPr>
            <w:tcW w:w="2831" w:type="dxa"/>
            <w:tcBorders>
              <w:left w:val="single" w:sz="1" w:space="0" w:color="000000"/>
              <w:bottom w:val="single" w:sz="1" w:space="0" w:color="000000"/>
            </w:tcBorders>
            <w:shd w:val="clear" w:color="auto" w:fill="auto"/>
          </w:tcPr>
          <w:p w14:paraId="7ACE8074" w14:textId="0FFD8E25" w:rsidR="00B41FBF" w:rsidRPr="00AD64F2" w:rsidRDefault="00D1715A" w:rsidP="00C93FF2">
            <w:pPr>
              <w:suppressAutoHyphens/>
              <w:snapToGrid w:val="0"/>
              <w:rPr>
                <w:rFonts w:ascii="Trebuchet MS" w:eastAsia="Times New Roman" w:hAnsi="Trebuchet MS" w:cs="Times New Roman"/>
                <w:sz w:val="22"/>
                <w:szCs w:val="22"/>
              </w:rPr>
            </w:pPr>
            <w:r w:rsidRPr="00F5713B">
              <w:rPr>
                <w:rFonts w:ascii="Trebuchet MS" w:eastAsia="Times New Roman" w:hAnsi="Trebuchet MS"/>
                <w:color w:val="000000"/>
                <w:sz w:val="22"/>
                <w:szCs w:val="22"/>
              </w:rPr>
              <w:t>Medicininių elektroninių kūdikių/vaikų svarstyklių metrologinė patikra</w:t>
            </w:r>
          </w:p>
        </w:tc>
        <w:tc>
          <w:tcPr>
            <w:tcW w:w="3178" w:type="dxa"/>
            <w:tcBorders>
              <w:left w:val="single" w:sz="1" w:space="0" w:color="000000"/>
              <w:bottom w:val="single" w:sz="1" w:space="0" w:color="000000"/>
              <w:right w:val="single" w:sz="1" w:space="0" w:color="000000"/>
            </w:tcBorders>
          </w:tcPr>
          <w:p w14:paraId="013A6197" w14:textId="7484E295"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hAnsi="Trebuchet MS"/>
                <w:sz w:val="22"/>
                <w:szCs w:val="22"/>
              </w:rPr>
              <w:t xml:space="preserve">Soehnle, Seca 336, WPT10/20D, Marsden M-400, </w:t>
            </w:r>
            <w:r w:rsidRPr="00970B2F">
              <w:rPr>
                <w:rFonts w:ascii="Trebuchet MS" w:hAnsi="Trebuchet MS"/>
                <w:color w:val="1C1C1C"/>
                <w:sz w:val="22"/>
                <w:szCs w:val="22"/>
              </w:rPr>
              <w:t xml:space="preserve">Detecto 8450, </w:t>
            </w:r>
            <w:r w:rsidRPr="00970B2F">
              <w:rPr>
                <w:rFonts w:ascii="Trebuchet MS" w:eastAsia="SimSun" w:hAnsi="Trebuchet MS"/>
                <w:color w:val="1C1C1C"/>
                <w:kern w:val="2"/>
                <w:sz w:val="22"/>
                <w:szCs w:val="22"/>
                <w:lang w:eastAsia="zh-CN" w:bidi="hi-IN"/>
              </w:rPr>
              <w:t>Charder MS21-Neo ir kt.</w:t>
            </w:r>
          </w:p>
        </w:tc>
        <w:tc>
          <w:tcPr>
            <w:tcW w:w="1589" w:type="dxa"/>
            <w:tcBorders>
              <w:left w:val="single" w:sz="1" w:space="0" w:color="000000"/>
              <w:bottom w:val="single" w:sz="1" w:space="0" w:color="000000"/>
            </w:tcBorders>
            <w:shd w:val="clear" w:color="auto" w:fill="auto"/>
          </w:tcPr>
          <w:p w14:paraId="5F22EE1B" w14:textId="2E167C48"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color w:val="000000"/>
                <w:sz w:val="22"/>
                <w:szCs w:val="22"/>
                <w:lang w:eastAsia="lt-LT"/>
              </w:rPr>
              <w:t>170</w:t>
            </w:r>
          </w:p>
        </w:tc>
        <w:tc>
          <w:tcPr>
            <w:tcW w:w="1278" w:type="dxa"/>
            <w:tcBorders>
              <w:left w:val="single" w:sz="1" w:space="0" w:color="000000"/>
              <w:bottom w:val="single" w:sz="1" w:space="0" w:color="000000"/>
              <w:right w:val="single" w:sz="1" w:space="0" w:color="000000"/>
            </w:tcBorders>
          </w:tcPr>
          <w:p w14:paraId="48B1D723" w14:textId="77777777" w:rsidR="00B41FBF" w:rsidRPr="00AA03E0" w:rsidRDefault="00B41FBF" w:rsidP="00C93FF2">
            <w:pPr>
              <w:pStyle w:val="ListParagraph"/>
              <w:ind w:left="0"/>
              <w:jc w:val="both"/>
              <w:rPr>
                <w:rFonts w:ascii="Trebuchet MS" w:hAnsi="Trebuchet MS" w:cs="Times New Roman"/>
                <w:iCs/>
                <w:sz w:val="22"/>
                <w:szCs w:val="22"/>
              </w:rPr>
            </w:pPr>
          </w:p>
        </w:tc>
        <w:tc>
          <w:tcPr>
            <w:tcW w:w="1119" w:type="dxa"/>
            <w:tcBorders>
              <w:left w:val="single" w:sz="1" w:space="0" w:color="000000"/>
              <w:bottom w:val="single" w:sz="1" w:space="0" w:color="000000"/>
              <w:right w:val="single" w:sz="1" w:space="0" w:color="000000"/>
            </w:tcBorders>
          </w:tcPr>
          <w:p w14:paraId="5119DB24" w14:textId="77777777" w:rsidR="00B41FBF" w:rsidRPr="00AA03E0" w:rsidRDefault="00B41FBF" w:rsidP="00C93FF2">
            <w:pPr>
              <w:pStyle w:val="ListParagraph"/>
              <w:ind w:left="0"/>
              <w:jc w:val="both"/>
              <w:rPr>
                <w:rFonts w:ascii="Trebuchet MS" w:hAnsi="Trebuchet MS" w:cs="Times New Roman"/>
                <w:iCs/>
                <w:sz w:val="22"/>
                <w:szCs w:val="22"/>
              </w:rPr>
            </w:pPr>
          </w:p>
        </w:tc>
        <w:tc>
          <w:tcPr>
            <w:tcW w:w="1409" w:type="dxa"/>
            <w:tcBorders>
              <w:left w:val="single" w:sz="1" w:space="0" w:color="000000"/>
              <w:bottom w:val="single" w:sz="1" w:space="0" w:color="000000"/>
            </w:tcBorders>
            <w:shd w:val="clear" w:color="auto" w:fill="auto"/>
          </w:tcPr>
          <w:p w14:paraId="5A156756" w14:textId="091A4D73" w:rsidR="00B41FBF" w:rsidRPr="00AA03E0" w:rsidRDefault="00B41FB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022A2CCE" w14:textId="77777777" w:rsidR="00B41FBF" w:rsidRPr="00AA03E0" w:rsidRDefault="00B41FBF" w:rsidP="00C93FF2">
            <w:pPr>
              <w:pStyle w:val="ListParagraph"/>
              <w:ind w:left="0"/>
              <w:jc w:val="both"/>
              <w:rPr>
                <w:rFonts w:ascii="Trebuchet MS" w:hAnsi="Trebuchet MS" w:cs="Times New Roman"/>
                <w:iCs/>
                <w:sz w:val="22"/>
                <w:szCs w:val="22"/>
              </w:rPr>
            </w:pPr>
          </w:p>
        </w:tc>
      </w:tr>
      <w:tr w:rsidR="00E1456B" w:rsidRPr="00AA03E0" w14:paraId="1AB3AE67" w14:textId="77777777" w:rsidTr="00F15DBB">
        <w:trPr>
          <w:trHeight w:val="457"/>
        </w:trPr>
        <w:tc>
          <w:tcPr>
            <w:tcW w:w="11128" w:type="dxa"/>
            <w:gridSpan w:val="6"/>
            <w:tcBorders>
              <w:left w:val="single" w:sz="1" w:space="0" w:color="000000"/>
              <w:bottom w:val="single" w:sz="1" w:space="0" w:color="000000"/>
              <w:right w:val="single" w:sz="1" w:space="0" w:color="000000"/>
            </w:tcBorders>
            <w:shd w:val="clear" w:color="auto" w:fill="auto"/>
            <w:vAlign w:val="center"/>
          </w:tcPr>
          <w:p w14:paraId="1B123BA5" w14:textId="4E7418F5" w:rsidR="00E1456B" w:rsidRPr="00AA03E0" w:rsidRDefault="00E1456B" w:rsidP="00970B2F">
            <w:pPr>
              <w:pStyle w:val="ListParagraph"/>
              <w:ind w:left="0"/>
              <w:jc w:val="right"/>
              <w:rPr>
                <w:rFonts w:ascii="Trebuchet MS" w:hAnsi="Trebuchet MS" w:cs="Times New Roman"/>
                <w:iCs/>
                <w:sz w:val="22"/>
                <w:szCs w:val="22"/>
              </w:rPr>
            </w:pPr>
            <w:r>
              <w:rPr>
                <w:rFonts w:ascii="Trebuchet MS" w:hAnsi="Trebuchet MS" w:cs="Times New Roman"/>
                <w:iCs/>
                <w:sz w:val="22"/>
                <w:szCs w:val="22"/>
              </w:rPr>
              <w:t>2 p.o.d. kaina, Eur</w:t>
            </w:r>
          </w:p>
        </w:tc>
        <w:tc>
          <w:tcPr>
            <w:tcW w:w="1409" w:type="dxa"/>
            <w:tcBorders>
              <w:left w:val="single" w:sz="1" w:space="0" w:color="000000"/>
              <w:bottom w:val="single" w:sz="1" w:space="0" w:color="000000"/>
            </w:tcBorders>
            <w:shd w:val="clear" w:color="auto" w:fill="auto"/>
          </w:tcPr>
          <w:p w14:paraId="2586FB97" w14:textId="77777777" w:rsidR="00E1456B" w:rsidRPr="00AA03E0" w:rsidRDefault="00E1456B"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466E90BE" w14:textId="77777777" w:rsidR="00E1456B" w:rsidRPr="00AA03E0" w:rsidRDefault="00E1456B" w:rsidP="00C93FF2">
            <w:pPr>
              <w:pStyle w:val="ListParagraph"/>
              <w:ind w:left="0"/>
              <w:jc w:val="both"/>
              <w:rPr>
                <w:rFonts w:ascii="Trebuchet MS" w:hAnsi="Trebuchet MS" w:cs="Times New Roman"/>
                <w:iCs/>
                <w:sz w:val="22"/>
                <w:szCs w:val="22"/>
              </w:rPr>
            </w:pPr>
          </w:p>
        </w:tc>
      </w:tr>
      <w:tr w:rsidR="00B41FBF" w:rsidRPr="00AA03E0" w14:paraId="7E7DC9D2" w14:textId="77777777" w:rsidTr="00970B2F">
        <w:trPr>
          <w:trHeight w:val="457"/>
        </w:trPr>
        <w:tc>
          <w:tcPr>
            <w:tcW w:w="1133" w:type="dxa"/>
            <w:tcBorders>
              <w:left w:val="single" w:sz="1" w:space="0" w:color="000000"/>
              <w:bottom w:val="single" w:sz="1" w:space="0" w:color="000000"/>
            </w:tcBorders>
            <w:shd w:val="clear" w:color="auto" w:fill="auto"/>
            <w:vAlign w:val="center"/>
          </w:tcPr>
          <w:p w14:paraId="44BAD77D" w14:textId="2FAA9F4A" w:rsidR="00B41FBF" w:rsidRPr="00AA03E0" w:rsidRDefault="00B41FBF" w:rsidP="00970B2F">
            <w:pPr>
              <w:pStyle w:val="ListParagraph"/>
              <w:numPr>
                <w:ilvl w:val="0"/>
                <w:numId w:val="71"/>
              </w:numPr>
              <w:jc w:val="center"/>
              <w:rPr>
                <w:rFonts w:ascii="Trebuchet MS" w:eastAsia="SimSun" w:hAnsi="Trebuchet MS" w:cs="Trebuchet MS"/>
                <w:kern w:val="1"/>
                <w:sz w:val="22"/>
                <w:szCs w:val="22"/>
                <w:lang w:eastAsia="zh-CN" w:bidi="hi-IN"/>
              </w:rPr>
            </w:pPr>
          </w:p>
        </w:tc>
        <w:tc>
          <w:tcPr>
            <w:tcW w:w="2831" w:type="dxa"/>
            <w:tcBorders>
              <w:left w:val="single" w:sz="1" w:space="0" w:color="000000"/>
              <w:bottom w:val="single" w:sz="1" w:space="0" w:color="000000"/>
            </w:tcBorders>
            <w:shd w:val="clear" w:color="auto" w:fill="auto"/>
          </w:tcPr>
          <w:p w14:paraId="4EE9A6E2" w14:textId="0ACCA790" w:rsidR="00B41FBF" w:rsidRPr="00AD64F2" w:rsidRDefault="008A415C" w:rsidP="00C93FF2">
            <w:pPr>
              <w:suppressAutoHyphens/>
              <w:snapToGrid w:val="0"/>
              <w:rPr>
                <w:rFonts w:ascii="Trebuchet MS" w:hAnsi="Trebuchet MS" w:cstheme="minorHAnsi"/>
                <w:color w:val="000000" w:themeColor="text1"/>
                <w:sz w:val="22"/>
                <w:szCs w:val="22"/>
                <w:lang w:bidi="hi-IN"/>
              </w:rPr>
            </w:pPr>
            <w:r w:rsidRPr="00F5713B">
              <w:rPr>
                <w:rFonts w:ascii="Trebuchet MS" w:eastAsia="Times New Roman" w:hAnsi="Trebuchet MS"/>
                <w:color w:val="000000"/>
                <w:sz w:val="22"/>
                <w:szCs w:val="22"/>
              </w:rPr>
              <w:t>Elektroninių buitinių svarstyklių metrologinė patikra</w:t>
            </w:r>
          </w:p>
        </w:tc>
        <w:tc>
          <w:tcPr>
            <w:tcW w:w="3178" w:type="dxa"/>
            <w:tcBorders>
              <w:left w:val="single" w:sz="1" w:space="0" w:color="000000"/>
              <w:bottom w:val="single" w:sz="1" w:space="0" w:color="000000"/>
              <w:right w:val="single" w:sz="1" w:space="0" w:color="000000"/>
            </w:tcBorders>
          </w:tcPr>
          <w:p w14:paraId="197D0F47" w14:textId="77777777" w:rsidR="00B41FBF" w:rsidRPr="00970B2F" w:rsidRDefault="00B41FBF" w:rsidP="00C93FF2">
            <w:pPr>
              <w:rPr>
                <w:rFonts w:ascii="Trebuchet MS" w:hAnsi="Trebuchet MS"/>
                <w:sz w:val="22"/>
                <w:szCs w:val="22"/>
              </w:rPr>
            </w:pPr>
            <w:r w:rsidRPr="00970B2F">
              <w:rPr>
                <w:rFonts w:ascii="Trebuchet MS" w:hAnsi="Trebuchet MS"/>
                <w:sz w:val="22"/>
                <w:szCs w:val="22"/>
              </w:rPr>
              <w:t xml:space="preserve">BEW, SEW-6, BM-20, </w:t>
            </w:r>
          </w:p>
          <w:p w14:paraId="48E71291" w14:textId="6DBFD881"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hAnsi="Trebuchet MS"/>
                <w:sz w:val="22"/>
                <w:szCs w:val="22"/>
              </w:rPr>
              <w:t>MS-CW-60MR ir kt.</w:t>
            </w:r>
          </w:p>
        </w:tc>
        <w:tc>
          <w:tcPr>
            <w:tcW w:w="1589" w:type="dxa"/>
            <w:tcBorders>
              <w:left w:val="single" w:sz="1" w:space="0" w:color="000000"/>
              <w:bottom w:val="single" w:sz="1" w:space="0" w:color="000000"/>
            </w:tcBorders>
            <w:shd w:val="clear" w:color="auto" w:fill="auto"/>
          </w:tcPr>
          <w:p w14:paraId="74B40916" w14:textId="72577E00"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color w:val="000000"/>
                <w:sz w:val="22"/>
                <w:szCs w:val="22"/>
                <w:lang w:eastAsia="lt-LT"/>
              </w:rPr>
              <w:t>10</w:t>
            </w:r>
          </w:p>
        </w:tc>
        <w:tc>
          <w:tcPr>
            <w:tcW w:w="1278" w:type="dxa"/>
            <w:tcBorders>
              <w:left w:val="single" w:sz="1" w:space="0" w:color="000000"/>
              <w:bottom w:val="single" w:sz="1" w:space="0" w:color="000000"/>
              <w:right w:val="single" w:sz="1" w:space="0" w:color="000000"/>
            </w:tcBorders>
          </w:tcPr>
          <w:p w14:paraId="096B2AF6" w14:textId="77777777" w:rsidR="00B41FBF" w:rsidRPr="00AA03E0" w:rsidRDefault="00B41FBF" w:rsidP="00C93FF2">
            <w:pPr>
              <w:pStyle w:val="ListParagraph"/>
              <w:ind w:left="0"/>
              <w:jc w:val="both"/>
              <w:rPr>
                <w:rFonts w:ascii="Trebuchet MS" w:hAnsi="Trebuchet MS" w:cs="Times New Roman"/>
                <w:iCs/>
                <w:sz w:val="22"/>
                <w:szCs w:val="22"/>
              </w:rPr>
            </w:pPr>
          </w:p>
        </w:tc>
        <w:tc>
          <w:tcPr>
            <w:tcW w:w="1119" w:type="dxa"/>
            <w:tcBorders>
              <w:left w:val="single" w:sz="1" w:space="0" w:color="000000"/>
              <w:bottom w:val="single" w:sz="1" w:space="0" w:color="000000"/>
              <w:right w:val="single" w:sz="1" w:space="0" w:color="000000"/>
            </w:tcBorders>
          </w:tcPr>
          <w:p w14:paraId="7B99D930" w14:textId="77777777" w:rsidR="00B41FBF" w:rsidRPr="00AA03E0" w:rsidRDefault="00B41FBF" w:rsidP="00C93FF2">
            <w:pPr>
              <w:pStyle w:val="ListParagraph"/>
              <w:ind w:left="0"/>
              <w:jc w:val="both"/>
              <w:rPr>
                <w:rFonts w:ascii="Trebuchet MS" w:hAnsi="Trebuchet MS" w:cs="Times New Roman"/>
                <w:iCs/>
                <w:sz w:val="22"/>
                <w:szCs w:val="22"/>
              </w:rPr>
            </w:pPr>
          </w:p>
        </w:tc>
        <w:tc>
          <w:tcPr>
            <w:tcW w:w="1409" w:type="dxa"/>
            <w:tcBorders>
              <w:left w:val="single" w:sz="1" w:space="0" w:color="000000"/>
              <w:bottom w:val="single" w:sz="1" w:space="0" w:color="000000"/>
            </w:tcBorders>
            <w:shd w:val="clear" w:color="auto" w:fill="auto"/>
          </w:tcPr>
          <w:p w14:paraId="39CD7ACB" w14:textId="6189B962" w:rsidR="00B41FBF" w:rsidRPr="00AA03E0" w:rsidRDefault="00B41FB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1AEC8382" w14:textId="77777777" w:rsidR="00B41FBF" w:rsidRPr="00AA03E0" w:rsidRDefault="00B41FBF" w:rsidP="00C93FF2">
            <w:pPr>
              <w:pStyle w:val="ListParagraph"/>
              <w:ind w:left="0"/>
              <w:jc w:val="both"/>
              <w:rPr>
                <w:rFonts w:ascii="Trebuchet MS" w:hAnsi="Trebuchet MS" w:cs="Times New Roman"/>
                <w:iCs/>
                <w:sz w:val="22"/>
                <w:szCs w:val="22"/>
              </w:rPr>
            </w:pPr>
          </w:p>
        </w:tc>
      </w:tr>
      <w:tr w:rsidR="0052780F" w:rsidRPr="00AA03E0" w14:paraId="40782555" w14:textId="77777777" w:rsidTr="004F60CB">
        <w:trPr>
          <w:trHeight w:val="457"/>
        </w:trPr>
        <w:tc>
          <w:tcPr>
            <w:tcW w:w="11128" w:type="dxa"/>
            <w:gridSpan w:val="6"/>
            <w:tcBorders>
              <w:left w:val="single" w:sz="1" w:space="0" w:color="000000"/>
              <w:bottom w:val="single" w:sz="1" w:space="0" w:color="000000"/>
              <w:right w:val="single" w:sz="1" w:space="0" w:color="000000"/>
            </w:tcBorders>
            <w:shd w:val="clear" w:color="auto" w:fill="auto"/>
            <w:vAlign w:val="center"/>
          </w:tcPr>
          <w:p w14:paraId="7973AD5A" w14:textId="37D9E8C3" w:rsidR="0052780F" w:rsidRPr="00AA03E0" w:rsidRDefault="0052780F" w:rsidP="00970B2F">
            <w:pPr>
              <w:pStyle w:val="ListParagraph"/>
              <w:ind w:left="0"/>
              <w:jc w:val="right"/>
              <w:rPr>
                <w:rFonts w:ascii="Trebuchet MS" w:hAnsi="Trebuchet MS" w:cs="Times New Roman"/>
                <w:iCs/>
                <w:sz w:val="22"/>
                <w:szCs w:val="22"/>
              </w:rPr>
            </w:pPr>
            <w:r>
              <w:rPr>
                <w:rFonts w:ascii="Trebuchet MS" w:hAnsi="Trebuchet MS" w:cs="Times New Roman"/>
                <w:iCs/>
                <w:sz w:val="22"/>
                <w:szCs w:val="22"/>
              </w:rPr>
              <w:t>3 p.o.d. kaina, Eur</w:t>
            </w:r>
          </w:p>
        </w:tc>
        <w:tc>
          <w:tcPr>
            <w:tcW w:w="1409" w:type="dxa"/>
            <w:tcBorders>
              <w:left w:val="single" w:sz="1" w:space="0" w:color="000000"/>
              <w:bottom w:val="single" w:sz="1" w:space="0" w:color="000000"/>
            </w:tcBorders>
            <w:shd w:val="clear" w:color="auto" w:fill="auto"/>
          </w:tcPr>
          <w:p w14:paraId="65CE5AB1" w14:textId="77777777" w:rsidR="0052780F" w:rsidRPr="00AA03E0" w:rsidRDefault="0052780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387A2206" w14:textId="77777777" w:rsidR="0052780F" w:rsidRPr="00AA03E0" w:rsidRDefault="0052780F" w:rsidP="00C93FF2">
            <w:pPr>
              <w:pStyle w:val="ListParagraph"/>
              <w:ind w:left="0"/>
              <w:jc w:val="both"/>
              <w:rPr>
                <w:rFonts w:ascii="Trebuchet MS" w:hAnsi="Trebuchet MS" w:cs="Times New Roman"/>
                <w:iCs/>
                <w:sz w:val="22"/>
                <w:szCs w:val="22"/>
              </w:rPr>
            </w:pPr>
          </w:p>
        </w:tc>
      </w:tr>
      <w:tr w:rsidR="00B41FBF" w:rsidRPr="00AA03E0" w14:paraId="56B1C706" w14:textId="77777777" w:rsidTr="00970B2F">
        <w:trPr>
          <w:trHeight w:val="457"/>
        </w:trPr>
        <w:tc>
          <w:tcPr>
            <w:tcW w:w="1133" w:type="dxa"/>
            <w:tcBorders>
              <w:left w:val="single" w:sz="1" w:space="0" w:color="000000"/>
              <w:bottom w:val="single" w:sz="1" w:space="0" w:color="000000"/>
            </w:tcBorders>
            <w:shd w:val="clear" w:color="auto" w:fill="auto"/>
            <w:vAlign w:val="center"/>
          </w:tcPr>
          <w:p w14:paraId="006CFD8E" w14:textId="2FB8B0B4" w:rsidR="00B41FBF" w:rsidRPr="00970B2F" w:rsidRDefault="00B41FBF" w:rsidP="00970B2F">
            <w:pPr>
              <w:pStyle w:val="ListParagraph"/>
              <w:numPr>
                <w:ilvl w:val="0"/>
                <w:numId w:val="71"/>
              </w:numPr>
              <w:jc w:val="center"/>
              <w:rPr>
                <w:rFonts w:ascii="Trebuchet MS" w:eastAsia="SimSun" w:hAnsi="Trebuchet MS" w:cs="Trebuchet MS"/>
                <w:kern w:val="1"/>
                <w:sz w:val="22"/>
                <w:szCs w:val="22"/>
                <w:lang w:eastAsia="zh-CN" w:bidi="hi-IN"/>
              </w:rPr>
            </w:pPr>
          </w:p>
        </w:tc>
        <w:tc>
          <w:tcPr>
            <w:tcW w:w="2831" w:type="dxa"/>
            <w:tcBorders>
              <w:left w:val="single" w:sz="1" w:space="0" w:color="000000"/>
              <w:bottom w:val="single" w:sz="1" w:space="0" w:color="000000"/>
            </w:tcBorders>
            <w:shd w:val="clear" w:color="auto" w:fill="auto"/>
          </w:tcPr>
          <w:p w14:paraId="7047D67F" w14:textId="1F2FDBF6" w:rsidR="00B41FBF" w:rsidRPr="00AD64F2" w:rsidRDefault="00C42182" w:rsidP="00C93FF2">
            <w:pPr>
              <w:suppressAutoHyphens/>
              <w:snapToGrid w:val="0"/>
              <w:rPr>
                <w:rFonts w:ascii="Trebuchet MS" w:hAnsi="Trebuchet MS" w:cstheme="minorHAnsi"/>
                <w:color w:val="000000" w:themeColor="text1"/>
                <w:sz w:val="22"/>
                <w:szCs w:val="22"/>
                <w:lang w:bidi="hi-IN"/>
              </w:rPr>
            </w:pPr>
            <w:r w:rsidRPr="00F5713B">
              <w:rPr>
                <w:rFonts w:ascii="Trebuchet MS" w:eastAsia="Times New Roman" w:hAnsi="Trebuchet MS"/>
                <w:color w:val="000000"/>
                <w:sz w:val="22"/>
                <w:szCs w:val="22"/>
              </w:rPr>
              <w:t>Elektroninių medicininių svarstyklių – kūno analizatorių metrologinė patikra</w:t>
            </w:r>
          </w:p>
        </w:tc>
        <w:tc>
          <w:tcPr>
            <w:tcW w:w="3178" w:type="dxa"/>
            <w:tcBorders>
              <w:left w:val="single" w:sz="1" w:space="0" w:color="000000"/>
              <w:bottom w:val="single" w:sz="1" w:space="0" w:color="000000"/>
              <w:right w:val="single" w:sz="1" w:space="0" w:color="000000"/>
            </w:tcBorders>
          </w:tcPr>
          <w:p w14:paraId="385C64C0" w14:textId="32CCEC03"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hAnsi="Trebuchet MS"/>
                <w:sz w:val="22"/>
                <w:szCs w:val="22"/>
              </w:rPr>
              <w:t>TANITA MC-780MA-N</w:t>
            </w:r>
          </w:p>
        </w:tc>
        <w:tc>
          <w:tcPr>
            <w:tcW w:w="1589" w:type="dxa"/>
            <w:tcBorders>
              <w:left w:val="single" w:sz="1" w:space="0" w:color="000000"/>
              <w:bottom w:val="single" w:sz="1" w:space="0" w:color="000000"/>
            </w:tcBorders>
            <w:shd w:val="clear" w:color="auto" w:fill="auto"/>
          </w:tcPr>
          <w:p w14:paraId="0EFCC2E6" w14:textId="7A86F4FF"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color w:val="000000"/>
                <w:sz w:val="22"/>
                <w:szCs w:val="22"/>
                <w:lang w:eastAsia="lt-LT"/>
              </w:rPr>
              <w:t>5</w:t>
            </w:r>
          </w:p>
        </w:tc>
        <w:tc>
          <w:tcPr>
            <w:tcW w:w="1278" w:type="dxa"/>
            <w:tcBorders>
              <w:left w:val="single" w:sz="1" w:space="0" w:color="000000"/>
              <w:bottom w:val="single" w:sz="1" w:space="0" w:color="000000"/>
              <w:right w:val="single" w:sz="1" w:space="0" w:color="000000"/>
            </w:tcBorders>
          </w:tcPr>
          <w:p w14:paraId="59AC8BD8" w14:textId="77777777" w:rsidR="00B41FBF" w:rsidRPr="00AA03E0" w:rsidRDefault="00B41FBF" w:rsidP="00C93FF2">
            <w:pPr>
              <w:pStyle w:val="ListParagraph"/>
              <w:ind w:left="0"/>
              <w:jc w:val="both"/>
              <w:rPr>
                <w:rFonts w:ascii="Trebuchet MS" w:hAnsi="Trebuchet MS" w:cs="Times New Roman"/>
                <w:iCs/>
                <w:sz w:val="22"/>
                <w:szCs w:val="22"/>
              </w:rPr>
            </w:pPr>
          </w:p>
        </w:tc>
        <w:tc>
          <w:tcPr>
            <w:tcW w:w="1119" w:type="dxa"/>
            <w:tcBorders>
              <w:left w:val="single" w:sz="1" w:space="0" w:color="000000"/>
              <w:bottom w:val="single" w:sz="1" w:space="0" w:color="000000"/>
              <w:right w:val="single" w:sz="1" w:space="0" w:color="000000"/>
            </w:tcBorders>
          </w:tcPr>
          <w:p w14:paraId="2FAB00BA" w14:textId="77777777" w:rsidR="00B41FBF" w:rsidRPr="00AA03E0" w:rsidRDefault="00B41FBF" w:rsidP="00C93FF2">
            <w:pPr>
              <w:pStyle w:val="ListParagraph"/>
              <w:ind w:left="0"/>
              <w:jc w:val="both"/>
              <w:rPr>
                <w:rFonts w:ascii="Trebuchet MS" w:hAnsi="Trebuchet MS" w:cs="Times New Roman"/>
                <w:iCs/>
                <w:sz w:val="22"/>
                <w:szCs w:val="22"/>
              </w:rPr>
            </w:pPr>
          </w:p>
        </w:tc>
        <w:tc>
          <w:tcPr>
            <w:tcW w:w="1409" w:type="dxa"/>
            <w:tcBorders>
              <w:left w:val="single" w:sz="1" w:space="0" w:color="000000"/>
              <w:bottom w:val="single" w:sz="1" w:space="0" w:color="000000"/>
            </w:tcBorders>
            <w:shd w:val="clear" w:color="auto" w:fill="auto"/>
          </w:tcPr>
          <w:p w14:paraId="11CD9AD8" w14:textId="3987F411" w:rsidR="00B41FBF" w:rsidRPr="00AA03E0" w:rsidRDefault="00B41FB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17BA072B" w14:textId="77777777" w:rsidR="00B41FBF" w:rsidRPr="00AA03E0" w:rsidRDefault="00B41FBF" w:rsidP="00C93FF2">
            <w:pPr>
              <w:pStyle w:val="ListParagraph"/>
              <w:ind w:left="0"/>
              <w:jc w:val="both"/>
              <w:rPr>
                <w:rFonts w:ascii="Trebuchet MS" w:hAnsi="Trebuchet MS" w:cs="Times New Roman"/>
                <w:iCs/>
                <w:sz w:val="22"/>
                <w:szCs w:val="22"/>
              </w:rPr>
            </w:pPr>
          </w:p>
        </w:tc>
      </w:tr>
      <w:tr w:rsidR="0052780F" w:rsidRPr="00AA03E0" w14:paraId="18137563" w14:textId="77777777" w:rsidTr="00031CC8">
        <w:trPr>
          <w:trHeight w:val="457"/>
        </w:trPr>
        <w:tc>
          <w:tcPr>
            <w:tcW w:w="11128" w:type="dxa"/>
            <w:gridSpan w:val="6"/>
            <w:tcBorders>
              <w:left w:val="single" w:sz="1" w:space="0" w:color="000000"/>
              <w:bottom w:val="single" w:sz="1" w:space="0" w:color="000000"/>
              <w:right w:val="single" w:sz="1" w:space="0" w:color="000000"/>
            </w:tcBorders>
            <w:shd w:val="clear" w:color="auto" w:fill="auto"/>
            <w:vAlign w:val="center"/>
          </w:tcPr>
          <w:p w14:paraId="77170CDC" w14:textId="2B0D5EB4" w:rsidR="0052780F" w:rsidRPr="00AA03E0" w:rsidRDefault="0052780F" w:rsidP="00970B2F">
            <w:pPr>
              <w:pStyle w:val="ListParagraph"/>
              <w:ind w:left="0"/>
              <w:jc w:val="right"/>
              <w:rPr>
                <w:rFonts w:ascii="Trebuchet MS" w:hAnsi="Trebuchet MS" w:cs="Times New Roman"/>
                <w:iCs/>
                <w:sz w:val="22"/>
                <w:szCs w:val="22"/>
              </w:rPr>
            </w:pPr>
            <w:r>
              <w:rPr>
                <w:rFonts w:ascii="Trebuchet MS" w:hAnsi="Trebuchet MS" w:cs="Times New Roman"/>
                <w:iCs/>
                <w:sz w:val="22"/>
                <w:szCs w:val="22"/>
              </w:rPr>
              <w:t>4 p.o.d. kaina, Eur</w:t>
            </w:r>
            <w:r w:rsidR="00D874BB">
              <w:rPr>
                <w:rFonts w:ascii="Trebuchet MS" w:hAnsi="Trebuchet MS" w:cs="Times New Roman"/>
                <w:iCs/>
                <w:sz w:val="22"/>
                <w:szCs w:val="22"/>
              </w:rPr>
              <w:t>:</w:t>
            </w:r>
          </w:p>
        </w:tc>
        <w:tc>
          <w:tcPr>
            <w:tcW w:w="1409" w:type="dxa"/>
            <w:tcBorders>
              <w:left w:val="single" w:sz="1" w:space="0" w:color="000000"/>
              <w:bottom w:val="single" w:sz="1" w:space="0" w:color="000000"/>
            </w:tcBorders>
            <w:shd w:val="clear" w:color="auto" w:fill="auto"/>
          </w:tcPr>
          <w:p w14:paraId="4A554836" w14:textId="77777777" w:rsidR="0052780F" w:rsidRPr="00AA03E0" w:rsidRDefault="0052780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44C015DC" w14:textId="77777777" w:rsidR="0052780F" w:rsidRPr="00AA03E0" w:rsidRDefault="0052780F" w:rsidP="00C93FF2">
            <w:pPr>
              <w:pStyle w:val="ListParagraph"/>
              <w:ind w:left="0"/>
              <w:jc w:val="both"/>
              <w:rPr>
                <w:rFonts w:ascii="Trebuchet MS" w:hAnsi="Trebuchet MS" w:cs="Times New Roman"/>
                <w:iCs/>
                <w:sz w:val="22"/>
                <w:szCs w:val="22"/>
              </w:rPr>
            </w:pPr>
          </w:p>
        </w:tc>
      </w:tr>
      <w:tr w:rsidR="00B41FBF" w:rsidRPr="00AA03E0" w14:paraId="44266CBC" w14:textId="77777777" w:rsidTr="00970B2F">
        <w:trPr>
          <w:trHeight w:val="457"/>
        </w:trPr>
        <w:tc>
          <w:tcPr>
            <w:tcW w:w="1133" w:type="dxa"/>
            <w:tcBorders>
              <w:left w:val="single" w:sz="1" w:space="0" w:color="000000"/>
              <w:bottom w:val="single" w:sz="1" w:space="0" w:color="000000"/>
            </w:tcBorders>
            <w:shd w:val="clear" w:color="auto" w:fill="auto"/>
            <w:vAlign w:val="center"/>
          </w:tcPr>
          <w:p w14:paraId="15E33BE0" w14:textId="5CB77C70" w:rsidR="00B41FBF" w:rsidRDefault="00B41FBF" w:rsidP="00970B2F">
            <w:pPr>
              <w:pStyle w:val="ListParagraph"/>
              <w:numPr>
                <w:ilvl w:val="0"/>
                <w:numId w:val="71"/>
              </w:numPr>
              <w:jc w:val="center"/>
              <w:rPr>
                <w:rFonts w:ascii="Trebuchet MS" w:eastAsia="SimSun" w:hAnsi="Trebuchet MS" w:cs="Trebuchet MS"/>
                <w:kern w:val="1"/>
                <w:sz w:val="22"/>
                <w:szCs w:val="22"/>
                <w:lang w:eastAsia="zh-CN" w:bidi="hi-IN"/>
              </w:rPr>
            </w:pPr>
          </w:p>
        </w:tc>
        <w:tc>
          <w:tcPr>
            <w:tcW w:w="2831" w:type="dxa"/>
            <w:tcBorders>
              <w:left w:val="single" w:sz="1" w:space="0" w:color="000000"/>
              <w:bottom w:val="single" w:sz="1" w:space="0" w:color="000000"/>
            </w:tcBorders>
            <w:shd w:val="clear" w:color="auto" w:fill="auto"/>
          </w:tcPr>
          <w:p w14:paraId="497CC2B0" w14:textId="7A657BDB" w:rsidR="00B41FBF" w:rsidRPr="00AD64F2" w:rsidRDefault="004138C9" w:rsidP="00C93FF2">
            <w:pPr>
              <w:suppressAutoHyphens/>
              <w:snapToGrid w:val="0"/>
              <w:rPr>
                <w:rFonts w:ascii="Trebuchet MS" w:hAnsi="Trebuchet MS" w:cstheme="minorHAnsi"/>
                <w:color w:val="000000" w:themeColor="text1"/>
                <w:sz w:val="22"/>
                <w:szCs w:val="22"/>
                <w:lang w:bidi="hi-IN"/>
              </w:rPr>
            </w:pPr>
            <w:r w:rsidRPr="00F5713B">
              <w:rPr>
                <w:rFonts w:ascii="Trebuchet MS" w:eastAsia="Times New Roman" w:hAnsi="Trebuchet MS"/>
                <w:color w:val="000000"/>
                <w:sz w:val="22"/>
                <w:szCs w:val="22"/>
              </w:rPr>
              <w:t>Kraujo spaudimo matavimo priemonių mechaninių/  automatinių/ pusiau automatinių metrologinė patikra</w:t>
            </w:r>
          </w:p>
        </w:tc>
        <w:tc>
          <w:tcPr>
            <w:tcW w:w="3178" w:type="dxa"/>
            <w:tcBorders>
              <w:left w:val="single" w:sz="1" w:space="0" w:color="000000"/>
              <w:bottom w:val="single" w:sz="1" w:space="0" w:color="000000"/>
              <w:right w:val="single" w:sz="1" w:space="0" w:color="000000"/>
            </w:tcBorders>
          </w:tcPr>
          <w:p w14:paraId="75DA3ED2" w14:textId="77777777" w:rsidR="00B41FBF" w:rsidRPr="00970B2F" w:rsidRDefault="00B41FBF" w:rsidP="00C93FF2">
            <w:pPr>
              <w:rPr>
                <w:rFonts w:ascii="Trebuchet MS" w:eastAsia="SimSun" w:hAnsi="Trebuchet MS"/>
                <w:kern w:val="2"/>
                <w:sz w:val="22"/>
                <w:szCs w:val="22"/>
                <w:lang w:eastAsia="lt-LT" w:bidi="hi-IN"/>
              </w:rPr>
            </w:pPr>
            <w:r w:rsidRPr="00970B2F">
              <w:rPr>
                <w:rFonts w:ascii="Trebuchet MS" w:eastAsia="SimSun" w:hAnsi="Trebuchet MS"/>
                <w:kern w:val="2"/>
                <w:sz w:val="22"/>
                <w:szCs w:val="22"/>
                <w:lang w:eastAsia="lt-LT" w:bidi="hi-IN"/>
              </w:rPr>
              <w:t xml:space="preserve">F. BOSCH, Practicus 1, </w:t>
            </w:r>
            <w:r w:rsidRPr="00970B2F">
              <w:rPr>
                <w:rFonts w:ascii="Trebuchet MS" w:eastAsia="SimSun" w:hAnsi="Trebuchet MS"/>
                <w:kern w:val="2"/>
                <w:sz w:val="22"/>
                <w:szCs w:val="22"/>
                <w:highlight w:val="white"/>
                <w:lang w:eastAsia="lt-LT" w:bidi="hi-IN"/>
              </w:rPr>
              <w:t>Sphygmomon</w:t>
            </w:r>
            <w:r w:rsidRPr="00970B2F">
              <w:rPr>
                <w:rFonts w:ascii="Trebuchet MS" w:eastAsia="SimSun" w:hAnsi="Trebuchet MS"/>
                <w:kern w:val="2"/>
                <w:sz w:val="22"/>
                <w:szCs w:val="22"/>
                <w:lang w:eastAsia="lt-LT" w:bidi="hi-IN"/>
              </w:rPr>
              <w:t xml:space="preserve">ometer, </w:t>
            </w:r>
          </w:p>
          <w:p w14:paraId="50A90250" w14:textId="77777777" w:rsidR="00B41FBF" w:rsidRPr="00970B2F" w:rsidRDefault="00B41FBF" w:rsidP="00C93FF2">
            <w:pPr>
              <w:rPr>
                <w:rFonts w:ascii="Trebuchet MS" w:eastAsia="SimSun" w:hAnsi="Trebuchet MS"/>
                <w:kern w:val="2"/>
                <w:sz w:val="22"/>
                <w:szCs w:val="22"/>
                <w:lang w:eastAsia="zh-CN" w:bidi="hi-IN"/>
              </w:rPr>
            </w:pPr>
            <w:r w:rsidRPr="00970B2F">
              <w:rPr>
                <w:rFonts w:ascii="Trebuchet MS" w:eastAsia="SimSun" w:hAnsi="Trebuchet MS"/>
                <w:kern w:val="2"/>
                <w:sz w:val="22"/>
                <w:szCs w:val="22"/>
                <w:lang w:eastAsia="lt-LT" w:bidi="hi-IN"/>
              </w:rPr>
              <w:t xml:space="preserve">Riester Precisa N, Soho, Fazini, Fuzzy, </w:t>
            </w:r>
            <w:r w:rsidRPr="00970B2F">
              <w:rPr>
                <w:rFonts w:ascii="Trebuchet MS" w:eastAsia="SimSun" w:hAnsi="Trebuchet MS"/>
                <w:kern w:val="2"/>
                <w:sz w:val="22"/>
                <w:szCs w:val="22"/>
                <w:lang w:eastAsia="zh-CN" w:bidi="hi-IN"/>
              </w:rPr>
              <w:t xml:space="preserve">Welch Allyn, Gima, Heine, HUA QING, </w:t>
            </w:r>
            <w:r w:rsidRPr="00970B2F">
              <w:rPr>
                <w:rFonts w:ascii="Trebuchet MS" w:eastAsia="Times New Roman" w:hAnsi="Trebuchet MS"/>
                <w:sz w:val="22"/>
                <w:szCs w:val="22"/>
              </w:rPr>
              <w:t xml:space="preserve">BK2001-3001, Bokang, </w:t>
            </w:r>
            <w:r w:rsidRPr="00970B2F">
              <w:rPr>
                <w:rFonts w:ascii="Trebuchet MS" w:eastAsia="SimSun" w:hAnsi="Trebuchet MS"/>
                <w:kern w:val="2"/>
                <w:sz w:val="22"/>
                <w:szCs w:val="22"/>
                <w:lang w:eastAsia="zh-CN" w:bidi="hi-IN"/>
              </w:rPr>
              <w:t>Microlife mech.</w:t>
            </w:r>
            <w:r w:rsidRPr="00970B2F">
              <w:rPr>
                <w:rFonts w:ascii="Trebuchet MS" w:eastAsia="Times New Roman" w:hAnsi="Trebuchet MS"/>
                <w:sz w:val="22"/>
                <w:szCs w:val="22"/>
              </w:rPr>
              <w:t xml:space="preserve">, </w:t>
            </w:r>
            <w:r w:rsidRPr="00970B2F">
              <w:rPr>
                <w:rFonts w:ascii="Trebuchet MS" w:eastAsia="SimSun" w:hAnsi="Trebuchet MS"/>
                <w:kern w:val="2"/>
                <w:sz w:val="22"/>
                <w:szCs w:val="22"/>
                <w:lang w:eastAsia="zh-CN" w:bidi="hi-IN"/>
              </w:rPr>
              <w:t>Ranger, ITO, CA-MI P-50,</w:t>
            </w:r>
            <w:r w:rsidRPr="00970B2F">
              <w:rPr>
                <w:rFonts w:ascii="Trebuchet MS" w:hAnsi="Trebuchet MS"/>
                <w:sz w:val="22"/>
                <w:szCs w:val="22"/>
              </w:rPr>
              <w:t xml:space="preserve"> </w:t>
            </w:r>
            <w:r w:rsidRPr="00970B2F">
              <w:rPr>
                <w:rFonts w:ascii="Trebuchet MS" w:eastAsia="SimSun" w:hAnsi="Trebuchet MS"/>
                <w:kern w:val="2"/>
                <w:sz w:val="22"/>
                <w:szCs w:val="22"/>
                <w:lang w:eastAsia="zh-CN" w:bidi="hi-IN"/>
              </w:rPr>
              <w:t xml:space="preserve">Omron auto, ADC Advantage auto, BP A2 Basic (Microlife), M3 (HEM-7154-E) (Omron), Microlife gentle auto, Microlife, Zofistar auto, Rossmax X5 auto, </w:t>
            </w:r>
          </w:p>
          <w:p w14:paraId="459FB727" w14:textId="7ECA92FF"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SimSun" w:hAnsi="Trebuchet MS"/>
                <w:kern w:val="2"/>
                <w:sz w:val="22"/>
                <w:szCs w:val="22"/>
                <w:lang w:eastAsia="zh-CN" w:bidi="hi-IN"/>
              </w:rPr>
              <w:t>Microlife AG BP A 100 PLUS auto, Omron M4-1 auto  ir kt.</w:t>
            </w:r>
          </w:p>
        </w:tc>
        <w:tc>
          <w:tcPr>
            <w:tcW w:w="1589" w:type="dxa"/>
            <w:tcBorders>
              <w:left w:val="single" w:sz="1" w:space="0" w:color="000000"/>
              <w:bottom w:val="single" w:sz="1" w:space="0" w:color="000000"/>
            </w:tcBorders>
            <w:shd w:val="clear" w:color="auto" w:fill="auto"/>
          </w:tcPr>
          <w:p w14:paraId="5245AA43" w14:textId="3C763BF8"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color w:val="000000"/>
                <w:sz w:val="22"/>
                <w:szCs w:val="22"/>
                <w:lang w:eastAsia="lt-LT"/>
              </w:rPr>
              <w:t>1000</w:t>
            </w:r>
          </w:p>
        </w:tc>
        <w:tc>
          <w:tcPr>
            <w:tcW w:w="1278" w:type="dxa"/>
            <w:tcBorders>
              <w:left w:val="single" w:sz="1" w:space="0" w:color="000000"/>
              <w:bottom w:val="single" w:sz="1" w:space="0" w:color="000000"/>
              <w:right w:val="single" w:sz="1" w:space="0" w:color="000000"/>
            </w:tcBorders>
          </w:tcPr>
          <w:p w14:paraId="251DCC46" w14:textId="77777777" w:rsidR="00B41FBF" w:rsidRPr="00AA03E0" w:rsidRDefault="00B41FBF" w:rsidP="00C93FF2">
            <w:pPr>
              <w:pStyle w:val="ListParagraph"/>
              <w:ind w:left="0"/>
              <w:jc w:val="both"/>
              <w:rPr>
                <w:rFonts w:ascii="Trebuchet MS" w:hAnsi="Trebuchet MS" w:cs="Times New Roman"/>
                <w:iCs/>
                <w:sz w:val="22"/>
                <w:szCs w:val="22"/>
              </w:rPr>
            </w:pPr>
          </w:p>
        </w:tc>
        <w:tc>
          <w:tcPr>
            <w:tcW w:w="1119" w:type="dxa"/>
            <w:tcBorders>
              <w:left w:val="single" w:sz="1" w:space="0" w:color="000000"/>
              <w:bottom w:val="single" w:sz="1" w:space="0" w:color="000000"/>
              <w:right w:val="single" w:sz="1" w:space="0" w:color="000000"/>
            </w:tcBorders>
          </w:tcPr>
          <w:p w14:paraId="4896C635" w14:textId="77777777" w:rsidR="00B41FBF" w:rsidRPr="00AA03E0" w:rsidRDefault="00B41FBF" w:rsidP="00C93FF2">
            <w:pPr>
              <w:pStyle w:val="ListParagraph"/>
              <w:ind w:left="0"/>
              <w:jc w:val="both"/>
              <w:rPr>
                <w:rFonts w:ascii="Trebuchet MS" w:hAnsi="Trebuchet MS" w:cs="Times New Roman"/>
                <w:iCs/>
                <w:sz w:val="22"/>
                <w:szCs w:val="22"/>
              </w:rPr>
            </w:pPr>
          </w:p>
        </w:tc>
        <w:tc>
          <w:tcPr>
            <w:tcW w:w="1409" w:type="dxa"/>
            <w:tcBorders>
              <w:left w:val="single" w:sz="1" w:space="0" w:color="000000"/>
              <w:bottom w:val="single" w:sz="1" w:space="0" w:color="000000"/>
            </w:tcBorders>
            <w:shd w:val="clear" w:color="auto" w:fill="auto"/>
          </w:tcPr>
          <w:p w14:paraId="55A19B63" w14:textId="3CACB489" w:rsidR="00B41FBF" w:rsidRPr="00AA03E0" w:rsidRDefault="00B41FB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33D31702" w14:textId="77777777" w:rsidR="00B41FBF" w:rsidRPr="00AA03E0" w:rsidRDefault="00B41FBF" w:rsidP="00C93FF2">
            <w:pPr>
              <w:pStyle w:val="ListParagraph"/>
              <w:ind w:left="0"/>
              <w:jc w:val="both"/>
              <w:rPr>
                <w:rFonts w:ascii="Trebuchet MS" w:hAnsi="Trebuchet MS" w:cs="Times New Roman"/>
                <w:iCs/>
                <w:sz w:val="22"/>
                <w:szCs w:val="22"/>
              </w:rPr>
            </w:pPr>
          </w:p>
        </w:tc>
      </w:tr>
      <w:tr w:rsidR="0052780F" w:rsidRPr="00AA03E0" w14:paraId="397EB9E6" w14:textId="77777777" w:rsidTr="009107F6">
        <w:trPr>
          <w:trHeight w:val="457"/>
        </w:trPr>
        <w:tc>
          <w:tcPr>
            <w:tcW w:w="11128" w:type="dxa"/>
            <w:gridSpan w:val="6"/>
            <w:tcBorders>
              <w:left w:val="single" w:sz="1" w:space="0" w:color="000000"/>
              <w:bottom w:val="single" w:sz="1" w:space="0" w:color="000000"/>
              <w:right w:val="single" w:sz="1" w:space="0" w:color="000000"/>
            </w:tcBorders>
            <w:shd w:val="clear" w:color="auto" w:fill="auto"/>
            <w:vAlign w:val="center"/>
          </w:tcPr>
          <w:p w14:paraId="2B8369D2" w14:textId="1777E865" w:rsidR="0052780F" w:rsidRPr="00AA03E0" w:rsidRDefault="0052780F" w:rsidP="00970B2F">
            <w:pPr>
              <w:pStyle w:val="ListParagraph"/>
              <w:ind w:left="0"/>
              <w:jc w:val="right"/>
              <w:rPr>
                <w:rFonts w:ascii="Trebuchet MS" w:hAnsi="Trebuchet MS" w:cs="Times New Roman"/>
                <w:iCs/>
                <w:sz w:val="22"/>
                <w:szCs w:val="22"/>
              </w:rPr>
            </w:pPr>
            <w:r>
              <w:rPr>
                <w:rFonts w:ascii="Trebuchet MS" w:hAnsi="Trebuchet MS" w:cs="Times New Roman"/>
                <w:iCs/>
                <w:sz w:val="22"/>
                <w:szCs w:val="22"/>
              </w:rPr>
              <w:t>5 p.o.d. kaina</w:t>
            </w:r>
            <w:r w:rsidR="00D874BB">
              <w:rPr>
                <w:rFonts w:ascii="Trebuchet MS" w:hAnsi="Trebuchet MS" w:cs="Times New Roman"/>
                <w:iCs/>
                <w:sz w:val="22"/>
                <w:szCs w:val="22"/>
              </w:rPr>
              <w:t>, Eur:</w:t>
            </w:r>
          </w:p>
        </w:tc>
        <w:tc>
          <w:tcPr>
            <w:tcW w:w="1409" w:type="dxa"/>
            <w:tcBorders>
              <w:left w:val="single" w:sz="1" w:space="0" w:color="000000"/>
              <w:bottom w:val="single" w:sz="1" w:space="0" w:color="000000"/>
            </w:tcBorders>
            <w:shd w:val="clear" w:color="auto" w:fill="auto"/>
          </w:tcPr>
          <w:p w14:paraId="6B7F65F8" w14:textId="77777777" w:rsidR="0052780F" w:rsidRPr="00AA03E0" w:rsidRDefault="0052780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1177BC47" w14:textId="77777777" w:rsidR="0052780F" w:rsidRPr="00AA03E0" w:rsidRDefault="0052780F" w:rsidP="00C93FF2">
            <w:pPr>
              <w:pStyle w:val="ListParagraph"/>
              <w:ind w:left="0"/>
              <w:jc w:val="both"/>
              <w:rPr>
                <w:rFonts w:ascii="Trebuchet MS" w:hAnsi="Trebuchet MS" w:cs="Times New Roman"/>
                <w:iCs/>
                <w:sz w:val="22"/>
                <w:szCs w:val="22"/>
              </w:rPr>
            </w:pPr>
          </w:p>
        </w:tc>
      </w:tr>
      <w:tr w:rsidR="00B41FBF" w:rsidRPr="00AA03E0" w14:paraId="21AB9038" w14:textId="77777777" w:rsidTr="00970B2F">
        <w:trPr>
          <w:trHeight w:val="457"/>
        </w:trPr>
        <w:tc>
          <w:tcPr>
            <w:tcW w:w="1133" w:type="dxa"/>
            <w:tcBorders>
              <w:left w:val="single" w:sz="1" w:space="0" w:color="000000"/>
              <w:bottom w:val="single" w:sz="1" w:space="0" w:color="000000"/>
            </w:tcBorders>
            <w:shd w:val="clear" w:color="auto" w:fill="auto"/>
            <w:vAlign w:val="center"/>
          </w:tcPr>
          <w:p w14:paraId="008DA48F" w14:textId="47F581EA" w:rsidR="00B41FBF" w:rsidRDefault="00B41FBF" w:rsidP="00970B2F">
            <w:pPr>
              <w:pStyle w:val="ListParagraph"/>
              <w:numPr>
                <w:ilvl w:val="0"/>
                <w:numId w:val="71"/>
              </w:numPr>
              <w:jc w:val="center"/>
              <w:rPr>
                <w:rFonts w:ascii="Trebuchet MS" w:eastAsia="SimSun" w:hAnsi="Trebuchet MS" w:cs="Trebuchet MS"/>
                <w:kern w:val="1"/>
                <w:sz w:val="22"/>
                <w:szCs w:val="22"/>
                <w:lang w:eastAsia="zh-CN" w:bidi="hi-IN"/>
              </w:rPr>
            </w:pPr>
          </w:p>
        </w:tc>
        <w:tc>
          <w:tcPr>
            <w:tcW w:w="2831" w:type="dxa"/>
            <w:tcBorders>
              <w:left w:val="single" w:sz="1" w:space="0" w:color="000000"/>
              <w:bottom w:val="single" w:sz="1" w:space="0" w:color="000000"/>
            </w:tcBorders>
            <w:shd w:val="clear" w:color="auto" w:fill="auto"/>
          </w:tcPr>
          <w:p w14:paraId="54EEA743" w14:textId="747B74E2" w:rsidR="00B41FBF" w:rsidRPr="00AD64F2" w:rsidRDefault="00F8082F" w:rsidP="00C93FF2">
            <w:pPr>
              <w:suppressAutoHyphens/>
              <w:snapToGrid w:val="0"/>
              <w:rPr>
                <w:rFonts w:ascii="Trebuchet MS" w:hAnsi="Trebuchet MS" w:cstheme="minorHAnsi"/>
                <w:color w:val="000000" w:themeColor="text1"/>
                <w:sz w:val="22"/>
                <w:szCs w:val="22"/>
                <w:lang w:bidi="hi-IN"/>
              </w:rPr>
            </w:pPr>
            <w:r w:rsidRPr="00F5713B">
              <w:rPr>
                <w:rFonts w:ascii="Trebuchet MS" w:eastAsia="Times New Roman" w:hAnsi="Trebuchet MS"/>
                <w:color w:val="000000"/>
                <w:sz w:val="22"/>
                <w:szCs w:val="22"/>
              </w:rPr>
              <w:t>Paros AKS matavimo priemonių metrologinė patikra</w:t>
            </w:r>
          </w:p>
        </w:tc>
        <w:tc>
          <w:tcPr>
            <w:tcW w:w="3178" w:type="dxa"/>
            <w:tcBorders>
              <w:left w:val="single" w:sz="1" w:space="0" w:color="000000"/>
              <w:bottom w:val="single" w:sz="1" w:space="0" w:color="000000"/>
              <w:right w:val="single" w:sz="1" w:space="0" w:color="000000"/>
            </w:tcBorders>
          </w:tcPr>
          <w:p w14:paraId="403BCC41" w14:textId="301A0D88"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hAnsi="Trebuchet MS"/>
                <w:color w:val="000000"/>
                <w:sz w:val="22"/>
                <w:szCs w:val="22"/>
              </w:rPr>
              <w:t>Mobil-O-Graph, ONTRAK ir kt.</w:t>
            </w:r>
          </w:p>
        </w:tc>
        <w:tc>
          <w:tcPr>
            <w:tcW w:w="1589" w:type="dxa"/>
            <w:tcBorders>
              <w:left w:val="single" w:sz="1" w:space="0" w:color="000000"/>
              <w:bottom w:val="single" w:sz="1" w:space="0" w:color="000000"/>
            </w:tcBorders>
            <w:shd w:val="clear" w:color="auto" w:fill="auto"/>
          </w:tcPr>
          <w:p w14:paraId="6293A0B6" w14:textId="7285EE66"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color w:val="000000"/>
                <w:sz w:val="22"/>
                <w:szCs w:val="22"/>
                <w:lang w:eastAsia="lt-LT"/>
              </w:rPr>
              <w:t>15</w:t>
            </w:r>
          </w:p>
        </w:tc>
        <w:tc>
          <w:tcPr>
            <w:tcW w:w="1278" w:type="dxa"/>
            <w:tcBorders>
              <w:left w:val="single" w:sz="1" w:space="0" w:color="000000"/>
              <w:bottom w:val="single" w:sz="1" w:space="0" w:color="000000"/>
              <w:right w:val="single" w:sz="1" w:space="0" w:color="000000"/>
            </w:tcBorders>
          </w:tcPr>
          <w:p w14:paraId="29E4A50E" w14:textId="77777777" w:rsidR="00B41FBF" w:rsidRPr="00AA03E0" w:rsidRDefault="00B41FBF" w:rsidP="00C93FF2">
            <w:pPr>
              <w:pStyle w:val="ListParagraph"/>
              <w:ind w:left="0"/>
              <w:jc w:val="both"/>
              <w:rPr>
                <w:rFonts w:ascii="Trebuchet MS" w:hAnsi="Trebuchet MS" w:cs="Times New Roman"/>
                <w:iCs/>
                <w:sz w:val="22"/>
                <w:szCs w:val="22"/>
              </w:rPr>
            </w:pPr>
          </w:p>
        </w:tc>
        <w:tc>
          <w:tcPr>
            <w:tcW w:w="1119" w:type="dxa"/>
            <w:tcBorders>
              <w:left w:val="single" w:sz="1" w:space="0" w:color="000000"/>
              <w:bottom w:val="single" w:sz="1" w:space="0" w:color="000000"/>
              <w:right w:val="single" w:sz="1" w:space="0" w:color="000000"/>
            </w:tcBorders>
          </w:tcPr>
          <w:p w14:paraId="63742202" w14:textId="77777777" w:rsidR="00B41FBF" w:rsidRPr="00AA03E0" w:rsidRDefault="00B41FBF" w:rsidP="00C93FF2">
            <w:pPr>
              <w:pStyle w:val="ListParagraph"/>
              <w:ind w:left="0"/>
              <w:jc w:val="both"/>
              <w:rPr>
                <w:rFonts w:ascii="Trebuchet MS" w:hAnsi="Trebuchet MS" w:cs="Times New Roman"/>
                <w:iCs/>
                <w:sz w:val="22"/>
                <w:szCs w:val="22"/>
              </w:rPr>
            </w:pPr>
          </w:p>
        </w:tc>
        <w:tc>
          <w:tcPr>
            <w:tcW w:w="1409" w:type="dxa"/>
            <w:tcBorders>
              <w:left w:val="single" w:sz="1" w:space="0" w:color="000000"/>
              <w:bottom w:val="single" w:sz="1" w:space="0" w:color="000000"/>
            </w:tcBorders>
            <w:shd w:val="clear" w:color="auto" w:fill="auto"/>
          </w:tcPr>
          <w:p w14:paraId="54895695" w14:textId="55777945" w:rsidR="00B41FBF" w:rsidRPr="00AA03E0" w:rsidRDefault="00B41FB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33CB849F" w14:textId="77777777" w:rsidR="00B41FBF" w:rsidRPr="00AA03E0" w:rsidRDefault="00B41FBF" w:rsidP="00C93FF2">
            <w:pPr>
              <w:pStyle w:val="ListParagraph"/>
              <w:ind w:left="0"/>
              <w:jc w:val="both"/>
              <w:rPr>
                <w:rFonts w:ascii="Trebuchet MS" w:hAnsi="Trebuchet MS" w:cs="Times New Roman"/>
                <w:iCs/>
                <w:sz w:val="22"/>
                <w:szCs w:val="22"/>
              </w:rPr>
            </w:pPr>
          </w:p>
        </w:tc>
      </w:tr>
      <w:tr w:rsidR="00D874BB" w:rsidRPr="00AA03E0" w14:paraId="7E434376" w14:textId="77777777" w:rsidTr="00EE2F35">
        <w:trPr>
          <w:trHeight w:val="457"/>
        </w:trPr>
        <w:tc>
          <w:tcPr>
            <w:tcW w:w="11128" w:type="dxa"/>
            <w:gridSpan w:val="6"/>
            <w:tcBorders>
              <w:left w:val="single" w:sz="1" w:space="0" w:color="000000"/>
              <w:bottom w:val="single" w:sz="1" w:space="0" w:color="000000"/>
              <w:right w:val="single" w:sz="1" w:space="0" w:color="000000"/>
            </w:tcBorders>
            <w:shd w:val="clear" w:color="auto" w:fill="auto"/>
            <w:vAlign w:val="center"/>
          </w:tcPr>
          <w:p w14:paraId="104FAC85" w14:textId="33EF2685" w:rsidR="00D874BB" w:rsidRPr="00AA03E0" w:rsidRDefault="00D874BB" w:rsidP="00970B2F">
            <w:pPr>
              <w:pStyle w:val="ListParagraph"/>
              <w:ind w:left="0"/>
              <w:jc w:val="right"/>
              <w:rPr>
                <w:rFonts w:ascii="Trebuchet MS" w:hAnsi="Trebuchet MS" w:cs="Times New Roman"/>
                <w:iCs/>
                <w:sz w:val="22"/>
                <w:szCs w:val="22"/>
              </w:rPr>
            </w:pPr>
            <w:r>
              <w:rPr>
                <w:rFonts w:ascii="Trebuchet MS" w:hAnsi="Trebuchet MS" w:cs="Times New Roman"/>
                <w:iCs/>
                <w:sz w:val="22"/>
                <w:szCs w:val="22"/>
              </w:rPr>
              <w:t>6 p.o.d. kaina, Eur:</w:t>
            </w:r>
          </w:p>
        </w:tc>
        <w:tc>
          <w:tcPr>
            <w:tcW w:w="1409" w:type="dxa"/>
            <w:tcBorders>
              <w:left w:val="single" w:sz="1" w:space="0" w:color="000000"/>
              <w:bottom w:val="single" w:sz="1" w:space="0" w:color="000000"/>
            </w:tcBorders>
            <w:shd w:val="clear" w:color="auto" w:fill="auto"/>
          </w:tcPr>
          <w:p w14:paraId="5B9A1CF7" w14:textId="77777777" w:rsidR="00D874BB" w:rsidRPr="00AA03E0" w:rsidRDefault="00D874BB"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425627D7" w14:textId="77777777" w:rsidR="00D874BB" w:rsidRPr="00AA03E0" w:rsidRDefault="00D874BB" w:rsidP="00C93FF2">
            <w:pPr>
              <w:pStyle w:val="ListParagraph"/>
              <w:ind w:left="0"/>
              <w:jc w:val="both"/>
              <w:rPr>
                <w:rFonts w:ascii="Trebuchet MS" w:hAnsi="Trebuchet MS" w:cs="Times New Roman"/>
                <w:iCs/>
                <w:sz w:val="22"/>
                <w:szCs w:val="22"/>
              </w:rPr>
            </w:pPr>
          </w:p>
        </w:tc>
      </w:tr>
      <w:tr w:rsidR="00B41FBF" w:rsidRPr="00AA03E0" w14:paraId="0E683EE8" w14:textId="77777777" w:rsidTr="00970B2F">
        <w:trPr>
          <w:trHeight w:val="457"/>
        </w:trPr>
        <w:tc>
          <w:tcPr>
            <w:tcW w:w="1133" w:type="dxa"/>
            <w:tcBorders>
              <w:left w:val="single" w:sz="1" w:space="0" w:color="000000"/>
              <w:bottom w:val="single" w:sz="1" w:space="0" w:color="000000"/>
            </w:tcBorders>
            <w:shd w:val="clear" w:color="auto" w:fill="auto"/>
            <w:vAlign w:val="center"/>
          </w:tcPr>
          <w:p w14:paraId="182D71C6" w14:textId="4EB3FCB3" w:rsidR="00B41FBF" w:rsidRDefault="00B41FBF" w:rsidP="00970B2F">
            <w:pPr>
              <w:pStyle w:val="ListParagraph"/>
              <w:numPr>
                <w:ilvl w:val="0"/>
                <w:numId w:val="71"/>
              </w:numPr>
              <w:jc w:val="center"/>
              <w:rPr>
                <w:rFonts w:ascii="Trebuchet MS" w:eastAsia="SimSun" w:hAnsi="Trebuchet MS" w:cs="Trebuchet MS"/>
                <w:kern w:val="1"/>
                <w:sz w:val="22"/>
                <w:szCs w:val="22"/>
                <w:lang w:eastAsia="zh-CN" w:bidi="hi-IN"/>
              </w:rPr>
            </w:pPr>
          </w:p>
        </w:tc>
        <w:tc>
          <w:tcPr>
            <w:tcW w:w="2831" w:type="dxa"/>
            <w:tcBorders>
              <w:left w:val="single" w:sz="1" w:space="0" w:color="000000"/>
              <w:bottom w:val="single" w:sz="1" w:space="0" w:color="000000"/>
            </w:tcBorders>
            <w:shd w:val="clear" w:color="auto" w:fill="auto"/>
          </w:tcPr>
          <w:p w14:paraId="22727E8A" w14:textId="0AEA6574" w:rsidR="00B41FBF" w:rsidRPr="00AD64F2" w:rsidRDefault="00DC5478" w:rsidP="00C93FF2">
            <w:pPr>
              <w:suppressAutoHyphens/>
              <w:snapToGrid w:val="0"/>
              <w:rPr>
                <w:rFonts w:ascii="Trebuchet MS" w:hAnsi="Trebuchet MS" w:cstheme="minorHAnsi"/>
                <w:color w:val="000000" w:themeColor="text1"/>
                <w:sz w:val="22"/>
                <w:szCs w:val="22"/>
                <w:lang w:bidi="hi-IN"/>
              </w:rPr>
            </w:pPr>
            <w:r w:rsidRPr="00F5713B">
              <w:rPr>
                <w:rFonts w:ascii="Trebuchet MS" w:eastAsia="Times New Roman" w:hAnsi="Trebuchet MS"/>
                <w:color w:val="000000"/>
                <w:sz w:val="22"/>
                <w:szCs w:val="22"/>
              </w:rPr>
              <w:t xml:space="preserve">Keičiamo/ fiksuoto tūrio vieno kanalo rankinių </w:t>
            </w:r>
            <w:r w:rsidRPr="00F5713B">
              <w:rPr>
                <w:rFonts w:ascii="Trebuchet MS" w:eastAsia="Times New Roman" w:hAnsi="Trebuchet MS"/>
                <w:color w:val="000000"/>
                <w:sz w:val="22"/>
                <w:szCs w:val="22"/>
              </w:rPr>
              <w:lastRenderedPageBreak/>
              <w:t>pipečių patikra ir kalibravimas (3 taškai)</w:t>
            </w:r>
          </w:p>
        </w:tc>
        <w:tc>
          <w:tcPr>
            <w:tcW w:w="3178" w:type="dxa"/>
            <w:tcBorders>
              <w:left w:val="single" w:sz="1" w:space="0" w:color="000000"/>
              <w:bottom w:val="single" w:sz="1" w:space="0" w:color="000000"/>
              <w:right w:val="single" w:sz="1" w:space="0" w:color="000000"/>
            </w:tcBorders>
          </w:tcPr>
          <w:p w14:paraId="68F87FA6" w14:textId="02E091DF"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hAnsi="Trebuchet MS"/>
                <w:sz w:val="22"/>
                <w:szCs w:val="22"/>
              </w:rPr>
              <w:lastRenderedPageBreak/>
              <w:t xml:space="preserve">+Humma Pette, Biohit proline, Eppendorf  Research, Sartorius Proline Plus, </w:t>
            </w:r>
            <w:r w:rsidRPr="00970B2F">
              <w:rPr>
                <w:rFonts w:ascii="Trebuchet MS" w:hAnsi="Trebuchet MS"/>
                <w:sz w:val="22"/>
                <w:szCs w:val="22"/>
              </w:rPr>
              <w:lastRenderedPageBreak/>
              <w:t xml:space="preserve">Ratiopetta, </w:t>
            </w:r>
            <w:r w:rsidRPr="00970B2F">
              <w:rPr>
                <w:rFonts w:ascii="Trebuchet MS" w:hAnsi="Trebuchet MS"/>
                <w:color w:val="000000"/>
                <w:sz w:val="22"/>
                <w:szCs w:val="22"/>
              </w:rPr>
              <w:t xml:space="preserve">Lenpipette, </w:t>
            </w:r>
            <w:r w:rsidRPr="00970B2F">
              <w:rPr>
                <w:rFonts w:ascii="Trebuchet MS" w:hAnsi="Trebuchet MS"/>
                <w:sz w:val="22"/>
                <w:szCs w:val="22"/>
              </w:rPr>
              <w:t>LLG Labware, Nichipet EX II, Pipet4u, Sartorius ir kt.</w:t>
            </w:r>
          </w:p>
        </w:tc>
        <w:tc>
          <w:tcPr>
            <w:tcW w:w="1589" w:type="dxa"/>
            <w:tcBorders>
              <w:left w:val="single" w:sz="1" w:space="0" w:color="000000"/>
              <w:bottom w:val="single" w:sz="1" w:space="0" w:color="000000"/>
            </w:tcBorders>
            <w:shd w:val="clear" w:color="auto" w:fill="auto"/>
          </w:tcPr>
          <w:p w14:paraId="1D6D4429" w14:textId="7C48C903"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color w:val="000000"/>
                <w:sz w:val="22"/>
                <w:szCs w:val="22"/>
                <w:lang w:eastAsia="lt-LT"/>
              </w:rPr>
              <w:lastRenderedPageBreak/>
              <w:t>120</w:t>
            </w:r>
          </w:p>
        </w:tc>
        <w:tc>
          <w:tcPr>
            <w:tcW w:w="1278" w:type="dxa"/>
            <w:tcBorders>
              <w:left w:val="single" w:sz="1" w:space="0" w:color="000000"/>
              <w:bottom w:val="single" w:sz="1" w:space="0" w:color="000000"/>
              <w:right w:val="single" w:sz="1" w:space="0" w:color="000000"/>
            </w:tcBorders>
          </w:tcPr>
          <w:p w14:paraId="29B78FEF" w14:textId="77777777" w:rsidR="00B41FBF" w:rsidRPr="00AA03E0" w:rsidRDefault="00B41FBF" w:rsidP="00C93FF2">
            <w:pPr>
              <w:pStyle w:val="ListParagraph"/>
              <w:ind w:left="0"/>
              <w:jc w:val="both"/>
              <w:rPr>
                <w:rFonts w:ascii="Trebuchet MS" w:hAnsi="Trebuchet MS" w:cs="Times New Roman"/>
                <w:iCs/>
                <w:sz w:val="22"/>
                <w:szCs w:val="22"/>
              </w:rPr>
            </w:pPr>
          </w:p>
        </w:tc>
        <w:tc>
          <w:tcPr>
            <w:tcW w:w="1119" w:type="dxa"/>
            <w:tcBorders>
              <w:left w:val="single" w:sz="1" w:space="0" w:color="000000"/>
              <w:bottom w:val="single" w:sz="1" w:space="0" w:color="000000"/>
              <w:right w:val="single" w:sz="1" w:space="0" w:color="000000"/>
            </w:tcBorders>
          </w:tcPr>
          <w:p w14:paraId="25BEB9CA" w14:textId="77777777" w:rsidR="00B41FBF" w:rsidRPr="00AA03E0" w:rsidRDefault="00B41FBF" w:rsidP="00C93FF2">
            <w:pPr>
              <w:pStyle w:val="ListParagraph"/>
              <w:ind w:left="0"/>
              <w:jc w:val="both"/>
              <w:rPr>
                <w:rFonts w:ascii="Trebuchet MS" w:hAnsi="Trebuchet MS" w:cs="Times New Roman"/>
                <w:iCs/>
                <w:sz w:val="22"/>
                <w:szCs w:val="22"/>
              </w:rPr>
            </w:pPr>
          </w:p>
        </w:tc>
        <w:tc>
          <w:tcPr>
            <w:tcW w:w="1409" w:type="dxa"/>
            <w:tcBorders>
              <w:left w:val="single" w:sz="1" w:space="0" w:color="000000"/>
              <w:bottom w:val="single" w:sz="1" w:space="0" w:color="000000"/>
            </w:tcBorders>
            <w:shd w:val="clear" w:color="auto" w:fill="auto"/>
          </w:tcPr>
          <w:p w14:paraId="03DC8C13" w14:textId="77C6EEA9" w:rsidR="00B41FBF" w:rsidRPr="00AA03E0" w:rsidRDefault="00B41FB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3EF66AB4" w14:textId="77777777" w:rsidR="00B41FBF" w:rsidRPr="00AA03E0" w:rsidRDefault="00B41FBF" w:rsidP="00C93FF2">
            <w:pPr>
              <w:pStyle w:val="ListParagraph"/>
              <w:ind w:left="0"/>
              <w:jc w:val="both"/>
              <w:rPr>
                <w:rFonts w:ascii="Trebuchet MS" w:hAnsi="Trebuchet MS" w:cs="Times New Roman"/>
                <w:iCs/>
                <w:sz w:val="22"/>
                <w:szCs w:val="22"/>
              </w:rPr>
            </w:pPr>
          </w:p>
        </w:tc>
      </w:tr>
      <w:tr w:rsidR="0036661A" w:rsidRPr="00AA03E0" w14:paraId="4C2458D9" w14:textId="77777777" w:rsidTr="00C72AF6">
        <w:trPr>
          <w:trHeight w:val="457"/>
        </w:trPr>
        <w:tc>
          <w:tcPr>
            <w:tcW w:w="11128" w:type="dxa"/>
            <w:gridSpan w:val="6"/>
            <w:tcBorders>
              <w:left w:val="single" w:sz="1" w:space="0" w:color="000000"/>
              <w:bottom w:val="single" w:sz="1" w:space="0" w:color="000000"/>
              <w:right w:val="single" w:sz="1" w:space="0" w:color="000000"/>
            </w:tcBorders>
            <w:shd w:val="clear" w:color="auto" w:fill="auto"/>
            <w:vAlign w:val="center"/>
          </w:tcPr>
          <w:p w14:paraId="6CBA2CB2" w14:textId="32E948D0" w:rsidR="0036661A" w:rsidRPr="00AA03E0" w:rsidRDefault="0036661A" w:rsidP="00970B2F">
            <w:pPr>
              <w:pStyle w:val="ListParagraph"/>
              <w:ind w:left="0"/>
              <w:jc w:val="right"/>
              <w:rPr>
                <w:rFonts w:ascii="Trebuchet MS" w:hAnsi="Trebuchet MS" w:cs="Times New Roman"/>
                <w:iCs/>
                <w:sz w:val="22"/>
                <w:szCs w:val="22"/>
              </w:rPr>
            </w:pPr>
            <w:r>
              <w:rPr>
                <w:rFonts w:ascii="Trebuchet MS" w:hAnsi="Trebuchet MS" w:cs="Times New Roman"/>
                <w:iCs/>
                <w:sz w:val="22"/>
                <w:szCs w:val="22"/>
              </w:rPr>
              <w:t>7 p.o.d. kaina, Eur:</w:t>
            </w:r>
          </w:p>
        </w:tc>
        <w:tc>
          <w:tcPr>
            <w:tcW w:w="1409" w:type="dxa"/>
            <w:tcBorders>
              <w:left w:val="single" w:sz="1" w:space="0" w:color="000000"/>
              <w:bottom w:val="single" w:sz="1" w:space="0" w:color="000000"/>
            </w:tcBorders>
            <w:shd w:val="clear" w:color="auto" w:fill="auto"/>
          </w:tcPr>
          <w:p w14:paraId="3D518D98" w14:textId="77777777" w:rsidR="0036661A" w:rsidRPr="00AA03E0" w:rsidRDefault="0036661A"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7CB1CD77" w14:textId="77777777" w:rsidR="0036661A" w:rsidRPr="00AA03E0" w:rsidRDefault="0036661A" w:rsidP="00C93FF2">
            <w:pPr>
              <w:pStyle w:val="ListParagraph"/>
              <w:ind w:left="0"/>
              <w:jc w:val="both"/>
              <w:rPr>
                <w:rFonts w:ascii="Trebuchet MS" w:hAnsi="Trebuchet MS" w:cs="Times New Roman"/>
                <w:iCs/>
                <w:sz w:val="22"/>
                <w:szCs w:val="22"/>
              </w:rPr>
            </w:pPr>
          </w:p>
        </w:tc>
      </w:tr>
      <w:tr w:rsidR="00B41FBF" w:rsidRPr="00AA03E0" w14:paraId="0AC37BA3" w14:textId="77777777" w:rsidTr="00970B2F">
        <w:trPr>
          <w:trHeight w:val="457"/>
        </w:trPr>
        <w:tc>
          <w:tcPr>
            <w:tcW w:w="1133" w:type="dxa"/>
            <w:tcBorders>
              <w:left w:val="single" w:sz="1" w:space="0" w:color="000000"/>
              <w:bottom w:val="single" w:sz="1" w:space="0" w:color="000000"/>
            </w:tcBorders>
            <w:shd w:val="clear" w:color="auto" w:fill="auto"/>
            <w:vAlign w:val="center"/>
          </w:tcPr>
          <w:p w14:paraId="743E59C4" w14:textId="73B3F385" w:rsidR="00B41FBF" w:rsidRDefault="00B41FBF" w:rsidP="00970B2F">
            <w:pPr>
              <w:pStyle w:val="ListParagraph"/>
              <w:numPr>
                <w:ilvl w:val="0"/>
                <w:numId w:val="71"/>
              </w:numPr>
              <w:jc w:val="center"/>
              <w:rPr>
                <w:rFonts w:ascii="Trebuchet MS" w:eastAsia="SimSun" w:hAnsi="Trebuchet MS" w:cs="Trebuchet MS"/>
                <w:kern w:val="1"/>
                <w:sz w:val="22"/>
                <w:szCs w:val="22"/>
                <w:lang w:eastAsia="zh-CN" w:bidi="hi-IN"/>
              </w:rPr>
            </w:pPr>
          </w:p>
        </w:tc>
        <w:tc>
          <w:tcPr>
            <w:tcW w:w="2831" w:type="dxa"/>
            <w:tcBorders>
              <w:left w:val="single" w:sz="1" w:space="0" w:color="000000"/>
              <w:bottom w:val="single" w:sz="1" w:space="0" w:color="000000"/>
            </w:tcBorders>
            <w:shd w:val="clear" w:color="auto" w:fill="auto"/>
          </w:tcPr>
          <w:p w14:paraId="1706A2CD" w14:textId="672FD7B3" w:rsidR="00B41FBF" w:rsidRPr="00AD64F2" w:rsidRDefault="00693E90" w:rsidP="00C93FF2">
            <w:pPr>
              <w:suppressAutoHyphens/>
              <w:snapToGrid w:val="0"/>
              <w:rPr>
                <w:rFonts w:ascii="Trebuchet MS" w:hAnsi="Trebuchet MS" w:cstheme="minorHAnsi"/>
                <w:color w:val="000000" w:themeColor="text1"/>
                <w:sz w:val="22"/>
                <w:szCs w:val="22"/>
                <w:lang w:bidi="hi-IN"/>
              </w:rPr>
            </w:pPr>
            <w:r w:rsidRPr="00F5713B">
              <w:rPr>
                <w:rFonts w:ascii="Trebuchet MS" w:eastAsia="Times New Roman" w:hAnsi="Trebuchet MS"/>
                <w:color w:val="000000"/>
                <w:sz w:val="22"/>
                <w:szCs w:val="22"/>
              </w:rPr>
              <w:t>Bekontakčių (infraraudonųjų spindulių) kaktos termometrų metrologinė patikra</w:t>
            </w:r>
          </w:p>
        </w:tc>
        <w:tc>
          <w:tcPr>
            <w:tcW w:w="3178" w:type="dxa"/>
            <w:tcBorders>
              <w:left w:val="single" w:sz="1" w:space="0" w:color="000000"/>
              <w:bottom w:val="single" w:sz="1" w:space="0" w:color="000000"/>
              <w:right w:val="single" w:sz="1" w:space="0" w:color="000000"/>
            </w:tcBorders>
          </w:tcPr>
          <w:p w14:paraId="35670BA1" w14:textId="77777777" w:rsidR="00B41FBF" w:rsidRPr="00970B2F" w:rsidRDefault="00B41FBF" w:rsidP="00C93FF2">
            <w:pPr>
              <w:suppressAutoHyphens/>
              <w:snapToGrid w:val="0"/>
              <w:rPr>
                <w:rFonts w:ascii="Trebuchet MS" w:eastAsia="Times New Roman" w:hAnsi="Trebuchet MS"/>
                <w:kern w:val="2"/>
                <w:sz w:val="22"/>
                <w:szCs w:val="22"/>
                <w:lang w:eastAsia="zh-CN" w:bidi="hi-IN"/>
              </w:rPr>
            </w:pPr>
            <w:r w:rsidRPr="00970B2F">
              <w:rPr>
                <w:rFonts w:ascii="Trebuchet MS" w:eastAsia="Times New Roman" w:hAnsi="Trebuchet MS"/>
                <w:kern w:val="2"/>
                <w:sz w:val="22"/>
                <w:szCs w:val="22"/>
                <w:lang w:eastAsia="zh-CN" w:bidi="hi-IN"/>
              </w:rPr>
              <w:t xml:space="preserve">NC200 Microlife, </w:t>
            </w:r>
          </w:p>
          <w:p w14:paraId="3C9B1012" w14:textId="4D35FEA6"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kern w:val="2"/>
                <w:sz w:val="22"/>
                <w:szCs w:val="22"/>
                <w:lang w:eastAsia="zh-CN" w:bidi="hi-IN"/>
              </w:rPr>
              <w:t>FT 3010 Marsden ir kt.</w:t>
            </w:r>
          </w:p>
        </w:tc>
        <w:tc>
          <w:tcPr>
            <w:tcW w:w="1589" w:type="dxa"/>
            <w:tcBorders>
              <w:left w:val="single" w:sz="1" w:space="0" w:color="000000"/>
              <w:bottom w:val="single" w:sz="1" w:space="0" w:color="000000"/>
            </w:tcBorders>
            <w:shd w:val="clear" w:color="auto" w:fill="auto"/>
          </w:tcPr>
          <w:p w14:paraId="74A049D7" w14:textId="2B76F402"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color w:val="000000"/>
                <w:sz w:val="22"/>
                <w:szCs w:val="22"/>
                <w:lang w:eastAsia="lt-LT"/>
              </w:rPr>
              <w:t>600</w:t>
            </w:r>
          </w:p>
        </w:tc>
        <w:tc>
          <w:tcPr>
            <w:tcW w:w="1278" w:type="dxa"/>
            <w:tcBorders>
              <w:left w:val="single" w:sz="1" w:space="0" w:color="000000"/>
              <w:bottom w:val="single" w:sz="1" w:space="0" w:color="000000"/>
              <w:right w:val="single" w:sz="1" w:space="0" w:color="000000"/>
            </w:tcBorders>
          </w:tcPr>
          <w:p w14:paraId="0CB82C4A" w14:textId="77777777" w:rsidR="00B41FBF" w:rsidRPr="00AA03E0" w:rsidRDefault="00B41FBF" w:rsidP="00C93FF2">
            <w:pPr>
              <w:pStyle w:val="ListParagraph"/>
              <w:ind w:left="0"/>
              <w:jc w:val="both"/>
              <w:rPr>
                <w:rFonts w:ascii="Trebuchet MS" w:hAnsi="Trebuchet MS" w:cs="Times New Roman"/>
                <w:iCs/>
                <w:sz w:val="22"/>
                <w:szCs w:val="22"/>
              </w:rPr>
            </w:pPr>
          </w:p>
        </w:tc>
        <w:tc>
          <w:tcPr>
            <w:tcW w:w="1119" w:type="dxa"/>
            <w:tcBorders>
              <w:left w:val="single" w:sz="1" w:space="0" w:color="000000"/>
              <w:bottom w:val="single" w:sz="1" w:space="0" w:color="000000"/>
              <w:right w:val="single" w:sz="1" w:space="0" w:color="000000"/>
            </w:tcBorders>
          </w:tcPr>
          <w:p w14:paraId="1541F0C1" w14:textId="77777777" w:rsidR="00B41FBF" w:rsidRPr="00AA03E0" w:rsidRDefault="00B41FBF" w:rsidP="00C93FF2">
            <w:pPr>
              <w:pStyle w:val="ListParagraph"/>
              <w:ind w:left="0"/>
              <w:jc w:val="both"/>
              <w:rPr>
                <w:rFonts w:ascii="Trebuchet MS" w:hAnsi="Trebuchet MS" w:cs="Times New Roman"/>
                <w:iCs/>
                <w:sz w:val="22"/>
                <w:szCs w:val="22"/>
              </w:rPr>
            </w:pPr>
          </w:p>
        </w:tc>
        <w:tc>
          <w:tcPr>
            <w:tcW w:w="1409" w:type="dxa"/>
            <w:tcBorders>
              <w:left w:val="single" w:sz="1" w:space="0" w:color="000000"/>
              <w:bottom w:val="single" w:sz="1" w:space="0" w:color="000000"/>
            </w:tcBorders>
            <w:shd w:val="clear" w:color="auto" w:fill="auto"/>
          </w:tcPr>
          <w:p w14:paraId="443DC639" w14:textId="3D9B98CE" w:rsidR="00B41FBF" w:rsidRPr="00AA03E0" w:rsidRDefault="00B41FB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10EA6222" w14:textId="77777777" w:rsidR="00B41FBF" w:rsidRPr="00AA03E0" w:rsidRDefault="00B41FBF" w:rsidP="00C93FF2">
            <w:pPr>
              <w:pStyle w:val="ListParagraph"/>
              <w:ind w:left="0"/>
              <w:jc w:val="both"/>
              <w:rPr>
                <w:rFonts w:ascii="Trebuchet MS" w:hAnsi="Trebuchet MS" w:cs="Times New Roman"/>
                <w:iCs/>
                <w:sz w:val="22"/>
                <w:szCs w:val="22"/>
              </w:rPr>
            </w:pPr>
          </w:p>
        </w:tc>
      </w:tr>
      <w:tr w:rsidR="007C4C82" w:rsidRPr="00AA03E0" w14:paraId="4251BA21" w14:textId="77777777" w:rsidTr="007D013A">
        <w:trPr>
          <w:trHeight w:val="457"/>
        </w:trPr>
        <w:tc>
          <w:tcPr>
            <w:tcW w:w="11128" w:type="dxa"/>
            <w:gridSpan w:val="6"/>
            <w:tcBorders>
              <w:left w:val="single" w:sz="1" w:space="0" w:color="000000"/>
              <w:bottom w:val="single" w:sz="1" w:space="0" w:color="000000"/>
              <w:right w:val="single" w:sz="1" w:space="0" w:color="000000"/>
            </w:tcBorders>
            <w:shd w:val="clear" w:color="auto" w:fill="auto"/>
            <w:vAlign w:val="center"/>
          </w:tcPr>
          <w:p w14:paraId="659A23E3" w14:textId="353DA1A7" w:rsidR="007C4C82" w:rsidRPr="00AA03E0" w:rsidRDefault="007C4C82" w:rsidP="00970B2F">
            <w:pPr>
              <w:pStyle w:val="ListParagraph"/>
              <w:ind w:left="0"/>
              <w:jc w:val="right"/>
              <w:rPr>
                <w:rFonts w:ascii="Trebuchet MS" w:hAnsi="Trebuchet MS" w:cs="Times New Roman"/>
                <w:iCs/>
                <w:sz w:val="22"/>
                <w:szCs w:val="22"/>
              </w:rPr>
            </w:pPr>
            <w:r>
              <w:rPr>
                <w:rFonts w:ascii="Trebuchet MS" w:hAnsi="Trebuchet MS" w:cs="Times New Roman"/>
                <w:iCs/>
                <w:sz w:val="22"/>
                <w:szCs w:val="22"/>
              </w:rPr>
              <w:t>8 p.o.d. kaina, Eur:</w:t>
            </w:r>
          </w:p>
        </w:tc>
        <w:tc>
          <w:tcPr>
            <w:tcW w:w="1409" w:type="dxa"/>
            <w:tcBorders>
              <w:left w:val="single" w:sz="1" w:space="0" w:color="000000"/>
              <w:bottom w:val="single" w:sz="1" w:space="0" w:color="000000"/>
            </w:tcBorders>
            <w:shd w:val="clear" w:color="auto" w:fill="auto"/>
          </w:tcPr>
          <w:p w14:paraId="655FAD47" w14:textId="77777777" w:rsidR="007C4C82" w:rsidRPr="00AA03E0" w:rsidRDefault="007C4C82"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228779A0" w14:textId="77777777" w:rsidR="007C4C82" w:rsidRPr="00AA03E0" w:rsidRDefault="007C4C82" w:rsidP="00C93FF2">
            <w:pPr>
              <w:pStyle w:val="ListParagraph"/>
              <w:ind w:left="0"/>
              <w:jc w:val="both"/>
              <w:rPr>
                <w:rFonts w:ascii="Trebuchet MS" w:hAnsi="Trebuchet MS" w:cs="Times New Roman"/>
                <w:iCs/>
                <w:sz w:val="22"/>
                <w:szCs w:val="22"/>
              </w:rPr>
            </w:pPr>
          </w:p>
        </w:tc>
      </w:tr>
      <w:tr w:rsidR="00B41FBF" w:rsidRPr="00AA03E0" w14:paraId="7D997ADA" w14:textId="77777777" w:rsidTr="00970B2F">
        <w:trPr>
          <w:trHeight w:val="457"/>
        </w:trPr>
        <w:tc>
          <w:tcPr>
            <w:tcW w:w="1133" w:type="dxa"/>
            <w:tcBorders>
              <w:left w:val="single" w:sz="1" w:space="0" w:color="000000"/>
              <w:bottom w:val="single" w:sz="1" w:space="0" w:color="000000"/>
            </w:tcBorders>
            <w:shd w:val="clear" w:color="auto" w:fill="auto"/>
            <w:vAlign w:val="center"/>
          </w:tcPr>
          <w:p w14:paraId="120074DC" w14:textId="506EEB93" w:rsidR="00B41FBF" w:rsidRDefault="00B41FBF" w:rsidP="00970B2F">
            <w:pPr>
              <w:pStyle w:val="ListParagraph"/>
              <w:numPr>
                <w:ilvl w:val="0"/>
                <w:numId w:val="71"/>
              </w:numPr>
              <w:jc w:val="center"/>
              <w:rPr>
                <w:rFonts w:ascii="Trebuchet MS" w:eastAsia="SimSun" w:hAnsi="Trebuchet MS" w:cs="Trebuchet MS"/>
                <w:kern w:val="1"/>
                <w:sz w:val="22"/>
                <w:szCs w:val="22"/>
                <w:lang w:eastAsia="zh-CN" w:bidi="hi-IN"/>
              </w:rPr>
            </w:pPr>
          </w:p>
        </w:tc>
        <w:tc>
          <w:tcPr>
            <w:tcW w:w="2831" w:type="dxa"/>
            <w:tcBorders>
              <w:left w:val="single" w:sz="1" w:space="0" w:color="000000"/>
              <w:bottom w:val="single" w:sz="1" w:space="0" w:color="000000"/>
            </w:tcBorders>
            <w:shd w:val="clear" w:color="auto" w:fill="auto"/>
          </w:tcPr>
          <w:p w14:paraId="368FDBC3" w14:textId="0FD3706A" w:rsidR="00B41FBF" w:rsidRPr="00AD64F2" w:rsidRDefault="00B04100" w:rsidP="00C93FF2">
            <w:pPr>
              <w:suppressAutoHyphens/>
              <w:snapToGrid w:val="0"/>
              <w:rPr>
                <w:rFonts w:ascii="Trebuchet MS" w:hAnsi="Trebuchet MS" w:cstheme="minorHAnsi"/>
                <w:color w:val="000000" w:themeColor="text1"/>
                <w:sz w:val="22"/>
                <w:szCs w:val="22"/>
                <w:lang w:bidi="hi-IN"/>
              </w:rPr>
            </w:pPr>
            <w:r w:rsidRPr="00F5713B">
              <w:rPr>
                <w:rFonts w:ascii="Trebuchet MS" w:eastAsia="Times New Roman" w:hAnsi="Trebuchet MS"/>
                <w:color w:val="000000"/>
                <w:sz w:val="22"/>
                <w:szCs w:val="22"/>
              </w:rPr>
              <w:t>Duomenų kaupiklių skaitmeninių termometrų (šaldytuvuose)/ skaitmeninių termometrų (patalpų, spintų) metrologinė patikra</w:t>
            </w:r>
          </w:p>
        </w:tc>
        <w:tc>
          <w:tcPr>
            <w:tcW w:w="3178" w:type="dxa"/>
            <w:tcBorders>
              <w:left w:val="single" w:sz="1" w:space="0" w:color="000000"/>
              <w:bottom w:val="single" w:sz="1" w:space="0" w:color="000000"/>
              <w:right w:val="single" w:sz="1" w:space="0" w:color="000000"/>
            </w:tcBorders>
          </w:tcPr>
          <w:p w14:paraId="18A8895E" w14:textId="5D6AF8A3"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sz w:val="22"/>
                <w:szCs w:val="22"/>
              </w:rPr>
              <w:t>Tempmate M1, TFA 30.1017.10</w:t>
            </w:r>
          </w:p>
        </w:tc>
        <w:tc>
          <w:tcPr>
            <w:tcW w:w="1589" w:type="dxa"/>
            <w:tcBorders>
              <w:left w:val="single" w:sz="1" w:space="0" w:color="000000"/>
              <w:bottom w:val="single" w:sz="1" w:space="0" w:color="000000"/>
            </w:tcBorders>
            <w:shd w:val="clear" w:color="auto" w:fill="auto"/>
          </w:tcPr>
          <w:p w14:paraId="47EE9863" w14:textId="6BD16379"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color w:val="000000"/>
                <w:sz w:val="22"/>
                <w:szCs w:val="22"/>
                <w:lang w:eastAsia="lt-LT"/>
              </w:rPr>
              <w:t>30</w:t>
            </w:r>
          </w:p>
        </w:tc>
        <w:tc>
          <w:tcPr>
            <w:tcW w:w="1278" w:type="dxa"/>
            <w:tcBorders>
              <w:left w:val="single" w:sz="1" w:space="0" w:color="000000"/>
              <w:bottom w:val="single" w:sz="1" w:space="0" w:color="000000"/>
              <w:right w:val="single" w:sz="1" w:space="0" w:color="000000"/>
            </w:tcBorders>
          </w:tcPr>
          <w:p w14:paraId="5F34E801" w14:textId="77777777" w:rsidR="00B41FBF" w:rsidRPr="00AA03E0" w:rsidRDefault="00B41FBF" w:rsidP="00C93FF2">
            <w:pPr>
              <w:pStyle w:val="ListParagraph"/>
              <w:ind w:left="0"/>
              <w:jc w:val="both"/>
              <w:rPr>
                <w:rFonts w:ascii="Trebuchet MS" w:hAnsi="Trebuchet MS" w:cs="Times New Roman"/>
                <w:iCs/>
                <w:sz w:val="22"/>
                <w:szCs w:val="22"/>
              </w:rPr>
            </w:pPr>
          </w:p>
        </w:tc>
        <w:tc>
          <w:tcPr>
            <w:tcW w:w="1119" w:type="dxa"/>
            <w:tcBorders>
              <w:left w:val="single" w:sz="1" w:space="0" w:color="000000"/>
              <w:bottom w:val="single" w:sz="1" w:space="0" w:color="000000"/>
              <w:right w:val="single" w:sz="1" w:space="0" w:color="000000"/>
            </w:tcBorders>
          </w:tcPr>
          <w:p w14:paraId="2DC03E4E" w14:textId="77777777" w:rsidR="00B41FBF" w:rsidRPr="00AA03E0" w:rsidRDefault="00B41FBF" w:rsidP="00C93FF2">
            <w:pPr>
              <w:pStyle w:val="ListParagraph"/>
              <w:ind w:left="0"/>
              <w:jc w:val="both"/>
              <w:rPr>
                <w:rFonts w:ascii="Trebuchet MS" w:hAnsi="Trebuchet MS" w:cs="Times New Roman"/>
                <w:iCs/>
                <w:sz w:val="22"/>
                <w:szCs w:val="22"/>
              </w:rPr>
            </w:pPr>
          </w:p>
        </w:tc>
        <w:tc>
          <w:tcPr>
            <w:tcW w:w="1409" w:type="dxa"/>
            <w:tcBorders>
              <w:left w:val="single" w:sz="1" w:space="0" w:color="000000"/>
              <w:bottom w:val="single" w:sz="1" w:space="0" w:color="000000"/>
            </w:tcBorders>
            <w:shd w:val="clear" w:color="auto" w:fill="auto"/>
          </w:tcPr>
          <w:p w14:paraId="2758F1EC" w14:textId="4261672F" w:rsidR="00B41FBF" w:rsidRPr="00AA03E0" w:rsidRDefault="00B41FB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1A45AA0D" w14:textId="77777777" w:rsidR="00B41FBF" w:rsidRPr="00AA03E0" w:rsidRDefault="00B41FBF" w:rsidP="00C93FF2">
            <w:pPr>
              <w:pStyle w:val="ListParagraph"/>
              <w:ind w:left="0"/>
              <w:jc w:val="both"/>
              <w:rPr>
                <w:rFonts w:ascii="Trebuchet MS" w:hAnsi="Trebuchet MS" w:cs="Times New Roman"/>
                <w:iCs/>
                <w:sz w:val="22"/>
                <w:szCs w:val="22"/>
              </w:rPr>
            </w:pPr>
          </w:p>
        </w:tc>
      </w:tr>
      <w:tr w:rsidR="007C4C82" w:rsidRPr="00AA03E0" w14:paraId="6BAA0D82" w14:textId="77777777" w:rsidTr="004F445B">
        <w:trPr>
          <w:trHeight w:val="457"/>
        </w:trPr>
        <w:tc>
          <w:tcPr>
            <w:tcW w:w="11128" w:type="dxa"/>
            <w:gridSpan w:val="6"/>
            <w:tcBorders>
              <w:left w:val="single" w:sz="1" w:space="0" w:color="000000"/>
              <w:bottom w:val="single" w:sz="1" w:space="0" w:color="000000"/>
              <w:right w:val="single" w:sz="1" w:space="0" w:color="000000"/>
            </w:tcBorders>
            <w:shd w:val="clear" w:color="auto" w:fill="auto"/>
            <w:vAlign w:val="center"/>
          </w:tcPr>
          <w:p w14:paraId="6B75C189" w14:textId="6A4B62C4" w:rsidR="007C4C82" w:rsidRPr="00AA03E0" w:rsidRDefault="007C4C82" w:rsidP="00970B2F">
            <w:pPr>
              <w:pStyle w:val="ListParagraph"/>
              <w:ind w:left="0"/>
              <w:jc w:val="right"/>
              <w:rPr>
                <w:rFonts w:ascii="Trebuchet MS" w:hAnsi="Trebuchet MS" w:cs="Times New Roman"/>
                <w:iCs/>
                <w:sz w:val="22"/>
                <w:szCs w:val="22"/>
              </w:rPr>
            </w:pPr>
            <w:r>
              <w:rPr>
                <w:rFonts w:ascii="Trebuchet MS" w:hAnsi="Trebuchet MS" w:cs="Times New Roman"/>
                <w:iCs/>
                <w:sz w:val="22"/>
                <w:szCs w:val="22"/>
              </w:rPr>
              <w:t>9 p.o.d. kaina, Eur:</w:t>
            </w:r>
          </w:p>
        </w:tc>
        <w:tc>
          <w:tcPr>
            <w:tcW w:w="1409" w:type="dxa"/>
            <w:tcBorders>
              <w:left w:val="single" w:sz="1" w:space="0" w:color="000000"/>
              <w:bottom w:val="single" w:sz="1" w:space="0" w:color="000000"/>
            </w:tcBorders>
            <w:shd w:val="clear" w:color="auto" w:fill="auto"/>
          </w:tcPr>
          <w:p w14:paraId="1F8E9311" w14:textId="77777777" w:rsidR="007C4C82" w:rsidRPr="00AA03E0" w:rsidRDefault="007C4C82"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3BACB50A" w14:textId="77777777" w:rsidR="007C4C82" w:rsidRPr="00AA03E0" w:rsidRDefault="007C4C82" w:rsidP="00C93FF2">
            <w:pPr>
              <w:pStyle w:val="ListParagraph"/>
              <w:ind w:left="0"/>
              <w:jc w:val="both"/>
              <w:rPr>
                <w:rFonts w:ascii="Trebuchet MS" w:hAnsi="Trebuchet MS" w:cs="Times New Roman"/>
                <w:iCs/>
                <w:sz w:val="22"/>
                <w:szCs w:val="22"/>
              </w:rPr>
            </w:pPr>
          </w:p>
        </w:tc>
      </w:tr>
      <w:tr w:rsidR="00B41FBF" w:rsidRPr="00AA03E0" w14:paraId="1CCE34B4" w14:textId="77777777" w:rsidTr="00970B2F">
        <w:trPr>
          <w:trHeight w:val="457"/>
        </w:trPr>
        <w:tc>
          <w:tcPr>
            <w:tcW w:w="1133" w:type="dxa"/>
            <w:tcBorders>
              <w:left w:val="single" w:sz="1" w:space="0" w:color="000000"/>
              <w:bottom w:val="single" w:sz="1" w:space="0" w:color="000000"/>
            </w:tcBorders>
            <w:shd w:val="clear" w:color="auto" w:fill="auto"/>
            <w:vAlign w:val="center"/>
          </w:tcPr>
          <w:p w14:paraId="6BC1132F" w14:textId="7641523C" w:rsidR="00B41FBF" w:rsidRDefault="00B41FBF" w:rsidP="00970B2F">
            <w:pPr>
              <w:pStyle w:val="ListParagraph"/>
              <w:numPr>
                <w:ilvl w:val="0"/>
                <w:numId w:val="71"/>
              </w:numPr>
              <w:jc w:val="center"/>
              <w:rPr>
                <w:rFonts w:ascii="Trebuchet MS" w:eastAsia="SimSun" w:hAnsi="Trebuchet MS" w:cs="Trebuchet MS"/>
                <w:kern w:val="1"/>
                <w:sz w:val="22"/>
                <w:szCs w:val="22"/>
                <w:lang w:eastAsia="zh-CN" w:bidi="hi-IN"/>
              </w:rPr>
            </w:pPr>
          </w:p>
        </w:tc>
        <w:tc>
          <w:tcPr>
            <w:tcW w:w="2831" w:type="dxa"/>
            <w:tcBorders>
              <w:left w:val="single" w:sz="1" w:space="0" w:color="000000"/>
              <w:bottom w:val="single" w:sz="1" w:space="0" w:color="000000"/>
            </w:tcBorders>
            <w:shd w:val="clear" w:color="auto" w:fill="auto"/>
          </w:tcPr>
          <w:p w14:paraId="6909F13A" w14:textId="4863E8C9" w:rsidR="00B41FBF" w:rsidRPr="00AD64F2" w:rsidRDefault="007019AB" w:rsidP="00C93FF2">
            <w:pPr>
              <w:suppressAutoHyphens/>
              <w:snapToGrid w:val="0"/>
              <w:rPr>
                <w:rFonts w:ascii="Trebuchet MS" w:hAnsi="Trebuchet MS" w:cstheme="minorHAnsi"/>
                <w:color w:val="000000" w:themeColor="text1"/>
                <w:sz w:val="22"/>
                <w:szCs w:val="22"/>
                <w:lang w:bidi="hi-IN"/>
              </w:rPr>
            </w:pPr>
            <w:r w:rsidRPr="00F5713B">
              <w:rPr>
                <w:rFonts w:ascii="Trebuchet MS" w:eastAsia="Times New Roman" w:hAnsi="Trebuchet MS"/>
                <w:color w:val="000000"/>
                <w:sz w:val="22"/>
                <w:szCs w:val="22"/>
              </w:rPr>
              <w:t>Stiklinių termometrų (žmonių (kūno) temperatūrai matuoti) metrologinė patikra</w:t>
            </w:r>
          </w:p>
        </w:tc>
        <w:tc>
          <w:tcPr>
            <w:tcW w:w="3178" w:type="dxa"/>
            <w:tcBorders>
              <w:left w:val="single" w:sz="1" w:space="0" w:color="000000"/>
              <w:bottom w:val="single" w:sz="1" w:space="0" w:color="000000"/>
              <w:right w:val="single" w:sz="1" w:space="0" w:color="000000"/>
            </w:tcBorders>
          </w:tcPr>
          <w:p w14:paraId="3A109ECB" w14:textId="2C11EC7E"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hAnsi="Trebuchet MS"/>
                <w:sz w:val="22"/>
                <w:szCs w:val="22"/>
              </w:rPr>
              <w:t>Geratherm Classic (stiklinis)</w:t>
            </w:r>
          </w:p>
        </w:tc>
        <w:tc>
          <w:tcPr>
            <w:tcW w:w="1589" w:type="dxa"/>
            <w:tcBorders>
              <w:left w:val="single" w:sz="1" w:space="0" w:color="000000"/>
              <w:bottom w:val="single" w:sz="1" w:space="0" w:color="000000"/>
            </w:tcBorders>
            <w:shd w:val="clear" w:color="auto" w:fill="auto"/>
          </w:tcPr>
          <w:p w14:paraId="3D78215A" w14:textId="46AA62B5"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color w:val="000000"/>
                <w:sz w:val="22"/>
                <w:szCs w:val="22"/>
                <w:lang w:eastAsia="lt-LT"/>
              </w:rPr>
              <w:t>20</w:t>
            </w:r>
          </w:p>
        </w:tc>
        <w:tc>
          <w:tcPr>
            <w:tcW w:w="1278" w:type="dxa"/>
            <w:tcBorders>
              <w:left w:val="single" w:sz="1" w:space="0" w:color="000000"/>
              <w:bottom w:val="single" w:sz="1" w:space="0" w:color="000000"/>
              <w:right w:val="single" w:sz="1" w:space="0" w:color="000000"/>
            </w:tcBorders>
          </w:tcPr>
          <w:p w14:paraId="06C2720A" w14:textId="77777777" w:rsidR="00B41FBF" w:rsidRPr="00AA03E0" w:rsidRDefault="00B41FBF" w:rsidP="00C93FF2">
            <w:pPr>
              <w:pStyle w:val="ListParagraph"/>
              <w:ind w:left="0"/>
              <w:jc w:val="both"/>
              <w:rPr>
                <w:rFonts w:ascii="Trebuchet MS" w:hAnsi="Trebuchet MS" w:cs="Times New Roman"/>
                <w:iCs/>
                <w:sz w:val="22"/>
                <w:szCs w:val="22"/>
              </w:rPr>
            </w:pPr>
          </w:p>
        </w:tc>
        <w:tc>
          <w:tcPr>
            <w:tcW w:w="1119" w:type="dxa"/>
            <w:tcBorders>
              <w:left w:val="single" w:sz="1" w:space="0" w:color="000000"/>
              <w:bottom w:val="single" w:sz="1" w:space="0" w:color="000000"/>
              <w:right w:val="single" w:sz="1" w:space="0" w:color="000000"/>
            </w:tcBorders>
          </w:tcPr>
          <w:p w14:paraId="2716FF06" w14:textId="77777777" w:rsidR="00B41FBF" w:rsidRPr="00AA03E0" w:rsidRDefault="00B41FBF" w:rsidP="00C93FF2">
            <w:pPr>
              <w:pStyle w:val="ListParagraph"/>
              <w:ind w:left="0"/>
              <w:jc w:val="both"/>
              <w:rPr>
                <w:rFonts w:ascii="Trebuchet MS" w:hAnsi="Trebuchet MS" w:cs="Times New Roman"/>
                <w:iCs/>
                <w:sz w:val="22"/>
                <w:szCs w:val="22"/>
              </w:rPr>
            </w:pPr>
          </w:p>
        </w:tc>
        <w:tc>
          <w:tcPr>
            <w:tcW w:w="1409" w:type="dxa"/>
            <w:tcBorders>
              <w:left w:val="single" w:sz="1" w:space="0" w:color="000000"/>
              <w:bottom w:val="single" w:sz="1" w:space="0" w:color="000000"/>
            </w:tcBorders>
            <w:shd w:val="clear" w:color="auto" w:fill="auto"/>
          </w:tcPr>
          <w:p w14:paraId="44A44705" w14:textId="482DFB85" w:rsidR="00B41FBF" w:rsidRPr="00AA03E0" w:rsidRDefault="00B41FB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6D457609" w14:textId="77777777" w:rsidR="00B41FBF" w:rsidRPr="00AA03E0" w:rsidRDefault="00B41FBF" w:rsidP="00C93FF2">
            <w:pPr>
              <w:pStyle w:val="ListParagraph"/>
              <w:ind w:left="0"/>
              <w:jc w:val="both"/>
              <w:rPr>
                <w:rFonts w:ascii="Trebuchet MS" w:hAnsi="Trebuchet MS" w:cs="Times New Roman"/>
                <w:iCs/>
                <w:sz w:val="22"/>
                <w:szCs w:val="22"/>
              </w:rPr>
            </w:pPr>
          </w:p>
        </w:tc>
      </w:tr>
      <w:tr w:rsidR="007C4C82" w:rsidRPr="00AA03E0" w14:paraId="1F93B578" w14:textId="77777777" w:rsidTr="00EC58A6">
        <w:trPr>
          <w:trHeight w:val="457"/>
        </w:trPr>
        <w:tc>
          <w:tcPr>
            <w:tcW w:w="11128" w:type="dxa"/>
            <w:gridSpan w:val="6"/>
            <w:tcBorders>
              <w:left w:val="single" w:sz="1" w:space="0" w:color="000000"/>
              <w:bottom w:val="single" w:sz="1" w:space="0" w:color="000000"/>
              <w:right w:val="single" w:sz="1" w:space="0" w:color="000000"/>
            </w:tcBorders>
            <w:shd w:val="clear" w:color="auto" w:fill="auto"/>
            <w:vAlign w:val="center"/>
          </w:tcPr>
          <w:p w14:paraId="6EE8F5C5" w14:textId="6E04C54D" w:rsidR="007C4C82" w:rsidRPr="00AA03E0" w:rsidRDefault="007C4C82" w:rsidP="00970B2F">
            <w:pPr>
              <w:pStyle w:val="ListParagraph"/>
              <w:ind w:left="0"/>
              <w:jc w:val="right"/>
              <w:rPr>
                <w:rFonts w:ascii="Trebuchet MS" w:hAnsi="Trebuchet MS" w:cs="Times New Roman"/>
                <w:iCs/>
                <w:sz w:val="22"/>
                <w:szCs w:val="22"/>
              </w:rPr>
            </w:pPr>
            <w:r>
              <w:rPr>
                <w:rFonts w:ascii="Trebuchet MS" w:hAnsi="Trebuchet MS" w:cs="Times New Roman"/>
                <w:iCs/>
                <w:sz w:val="22"/>
                <w:szCs w:val="22"/>
              </w:rPr>
              <w:t>10 p.o.d. kaina, Eur:</w:t>
            </w:r>
          </w:p>
        </w:tc>
        <w:tc>
          <w:tcPr>
            <w:tcW w:w="1409" w:type="dxa"/>
            <w:tcBorders>
              <w:left w:val="single" w:sz="1" w:space="0" w:color="000000"/>
              <w:bottom w:val="single" w:sz="1" w:space="0" w:color="000000"/>
            </w:tcBorders>
            <w:shd w:val="clear" w:color="auto" w:fill="auto"/>
          </w:tcPr>
          <w:p w14:paraId="7A298A36" w14:textId="77777777" w:rsidR="007C4C82" w:rsidRPr="00AA03E0" w:rsidRDefault="007C4C82"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26A83F5E" w14:textId="77777777" w:rsidR="007C4C82" w:rsidRPr="00AA03E0" w:rsidRDefault="007C4C82" w:rsidP="00C93FF2">
            <w:pPr>
              <w:pStyle w:val="ListParagraph"/>
              <w:ind w:left="0"/>
              <w:jc w:val="both"/>
              <w:rPr>
                <w:rFonts w:ascii="Trebuchet MS" w:hAnsi="Trebuchet MS" w:cs="Times New Roman"/>
                <w:iCs/>
                <w:sz w:val="22"/>
                <w:szCs w:val="22"/>
              </w:rPr>
            </w:pPr>
          </w:p>
        </w:tc>
      </w:tr>
      <w:tr w:rsidR="00B41FBF" w:rsidRPr="00AA03E0" w14:paraId="41DAFDD8" w14:textId="77777777" w:rsidTr="00970B2F">
        <w:trPr>
          <w:trHeight w:val="457"/>
        </w:trPr>
        <w:tc>
          <w:tcPr>
            <w:tcW w:w="1133" w:type="dxa"/>
            <w:tcBorders>
              <w:left w:val="single" w:sz="1" w:space="0" w:color="000000"/>
              <w:bottom w:val="single" w:sz="1" w:space="0" w:color="000000"/>
            </w:tcBorders>
            <w:shd w:val="clear" w:color="auto" w:fill="auto"/>
            <w:vAlign w:val="center"/>
          </w:tcPr>
          <w:p w14:paraId="1889DD57" w14:textId="21BBD348" w:rsidR="00B41FBF" w:rsidRDefault="00B41FBF" w:rsidP="00970B2F">
            <w:pPr>
              <w:pStyle w:val="ListParagraph"/>
              <w:numPr>
                <w:ilvl w:val="0"/>
                <w:numId w:val="71"/>
              </w:numPr>
              <w:jc w:val="center"/>
              <w:rPr>
                <w:rFonts w:ascii="Trebuchet MS" w:eastAsia="SimSun" w:hAnsi="Trebuchet MS" w:cs="Trebuchet MS"/>
                <w:kern w:val="1"/>
                <w:sz w:val="22"/>
                <w:szCs w:val="22"/>
                <w:lang w:eastAsia="zh-CN" w:bidi="hi-IN"/>
              </w:rPr>
            </w:pPr>
          </w:p>
        </w:tc>
        <w:tc>
          <w:tcPr>
            <w:tcW w:w="2831" w:type="dxa"/>
            <w:tcBorders>
              <w:left w:val="single" w:sz="1" w:space="0" w:color="000000"/>
              <w:bottom w:val="single" w:sz="1" w:space="0" w:color="000000"/>
            </w:tcBorders>
            <w:shd w:val="clear" w:color="auto" w:fill="auto"/>
          </w:tcPr>
          <w:p w14:paraId="7BFD0002" w14:textId="2D31BE31" w:rsidR="00B41FBF" w:rsidRPr="00AD64F2" w:rsidRDefault="005D15EA" w:rsidP="00C93FF2">
            <w:pPr>
              <w:suppressAutoHyphens/>
              <w:snapToGrid w:val="0"/>
              <w:rPr>
                <w:rFonts w:ascii="Trebuchet MS" w:hAnsi="Trebuchet MS" w:cstheme="minorHAnsi"/>
                <w:color w:val="000000" w:themeColor="text1"/>
                <w:sz w:val="22"/>
                <w:szCs w:val="22"/>
                <w:lang w:bidi="hi-IN"/>
              </w:rPr>
            </w:pPr>
            <w:r w:rsidRPr="00F5713B">
              <w:rPr>
                <w:rFonts w:ascii="Trebuchet MS" w:eastAsia="Times New Roman" w:hAnsi="Trebuchet MS"/>
                <w:color w:val="000000"/>
                <w:sz w:val="22"/>
                <w:szCs w:val="22"/>
              </w:rPr>
              <w:t>Stiklinių termometrų (šaldytuvo temperatūrai matuoti) metrologinė patikra</w:t>
            </w:r>
          </w:p>
        </w:tc>
        <w:tc>
          <w:tcPr>
            <w:tcW w:w="3178" w:type="dxa"/>
            <w:tcBorders>
              <w:left w:val="single" w:sz="1" w:space="0" w:color="000000"/>
              <w:bottom w:val="single" w:sz="1" w:space="0" w:color="000000"/>
              <w:right w:val="single" w:sz="1" w:space="0" w:color="000000"/>
            </w:tcBorders>
          </w:tcPr>
          <w:p w14:paraId="001547E9" w14:textId="4C60F8A6"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hAnsi="Trebuchet MS"/>
                <w:sz w:val="22"/>
                <w:szCs w:val="22"/>
              </w:rPr>
              <w:t xml:space="preserve">Amarell, TC-7-M1, </w:t>
            </w:r>
            <w:r w:rsidRPr="00970B2F">
              <w:rPr>
                <w:rFonts w:ascii="Trebuchet MS" w:eastAsia="SimSun" w:hAnsi="Trebuchet MS"/>
                <w:kern w:val="2"/>
                <w:sz w:val="22"/>
                <w:szCs w:val="22"/>
                <w:lang w:eastAsia="lt-LT" w:bidi="hi-IN"/>
              </w:rPr>
              <w:t>ZLS-105, TC, TS, TP-11 ir kt.</w:t>
            </w:r>
          </w:p>
        </w:tc>
        <w:tc>
          <w:tcPr>
            <w:tcW w:w="1589" w:type="dxa"/>
            <w:tcBorders>
              <w:left w:val="single" w:sz="1" w:space="0" w:color="000000"/>
              <w:bottom w:val="single" w:sz="1" w:space="0" w:color="000000"/>
            </w:tcBorders>
            <w:shd w:val="clear" w:color="auto" w:fill="auto"/>
          </w:tcPr>
          <w:p w14:paraId="33F64FC7" w14:textId="3F2FD118"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color w:val="000000"/>
                <w:sz w:val="22"/>
                <w:szCs w:val="22"/>
                <w:lang w:eastAsia="lt-LT"/>
              </w:rPr>
              <w:t>60</w:t>
            </w:r>
          </w:p>
        </w:tc>
        <w:tc>
          <w:tcPr>
            <w:tcW w:w="1278" w:type="dxa"/>
            <w:tcBorders>
              <w:left w:val="single" w:sz="1" w:space="0" w:color="000000"/>
              <w:bottom w:val="single" w:sz="1" w:space="0" w:color="000000"/>
              <w:right w:val="single" w:sz="1" w:space="0" w:color="000000"/>
            </w:tcBorders>
          </w:tcPr>
          <w:p w14:paraId="5CD43443" w14:textId="77777777" w:rsidR="00B41FBF" w:rsidRPr="00AA03E0" w:rsidRDefault="00B41FBF" w:rsidP="00C93FF2">
            <w:pPr>
              <w:pStyle w:val="ListParagraph"/>
              <w:ind w:left="0"/>
              <w:jc w:val="both"/>
              <w:rPr>
                <w:rFonts w:ascii="Trebuchet MS" w:hAnsi="Trebuchet MS" w:cs="Times New Roman"/>
                <w:iCs/>
                <w:sz w:val="22"/>
                <w:szCs w:val="22"/>
              </w:rPr>
            </w:pPr>
          </w:p>
        </w:tc>
        <w:tc>
          <w:tcPr>
            <w:tcW w:w="1119" w:type="dxa"/>
            <w:tcBorders>
              <w:left w:val="single" w:sz="1" w:space="0" w:color="000000"/>
              <w:bottom w:val="single" w:sz="1" w:space="0" w:color="000000"/>
              <w:right w:val="single" w:sz="1" w:space="0" w:color="000000"/>
            </w:tcBorders>
          </w:tcPr>
          <w:p w14:paraId="387D8419" w14:textId="77777777" w:rsidR="00B41FBF" w:rsidRPr="00AA03E0" w:rsidRDefault="00B41FBF" w:rsidP="00C93FF2">
            <w:pPr>
              <w:pStyle w:val="ListParagraph"/>
              <w:ind w:left="0"/>
              <w:jc w:val="both"/>
              <w:rPr>
                <w:rFonts w:ascii="Trebuchet MS" w:hAnsi="Trebuchet MS" w:cs="Times New Roman"/>
                <w:iCs/>
                <w:sz w:val="22"/>
                <w:szCs w:val="22"/>
              </w:rPr>
            </w:pPr>
          </w:p>
        </w:tc>
        <w:tc>
          <w:tcPr>
            <w:tcW w:w="1409" w:type="dxa"/>
            <w:tcBorders>
              <w:left w:val="single" w:sz="1" w:space="0" w:color="000000"/>
              <w:bottom w:val="single" w:sz="1" w:space="0" w:color="000000"/>
            </w:tcBorders>
            <w:shd w:val="clear" w:color="auto" w:fill="auto"/>
          </w:tcPr>
          <w:p w14:paraId="0B5F534C" w14:textId="7AFC34AB" w:rsidR="00B41FBF" w:rsidRPr="00AA03E0" w:rsidRDefault="00B41FB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630B4174" w14:textId="77777777" w:rsidR="00B41FBF" w:rsidRPr="00AA03E0" w:rsidRDefault="00B41FBF" w:rsidP="00C93FF2">
            <w:pPr>
              <w:pStyle w:val="ListParagraph"/>
              <w:ind w:left="0"/>
              <w:jc w:val="both"/>
              <w:rPr>
                <w:rFonts w:ascii="Trebuchet MS" w:hAnsi="Trebuchet MS" w:cs="Times New Roman"/>
                <w:iCs/>
                <w:sz w:val="22"/>
                <w:szCs w:val="22"/>
              </w:rPr>
            </w:pPr>
          </w:p>
        </w:tc>
      </w:tr>
      <w:tr w:rsidR="007C4C82" w:rsidRPr="00AA03E0" w14:paraId="316F28D0" w14:textId="77777777" w:rsidTr="00A90C97">
        <w:trPr>
          <w:trHeight w:val="457"/>
        </w:trPr>
        <w:tc>
          <w:tcPr>
            <w:tcW w:w="11128" w:type="dxa"/>
            <w:gridSpan w:val="6"/>
            <w:tcBorders>
              <w:left w:val="single" w:sz="1" w:space="0" w:color="000000"/>
              <w:bottom w:val="single" w:sz="1" w:space="0" w:color="000000"/>
              <w:right w:val="single" w:sz="1" w:space="0" w:color="000000"/>
            </w:tcBorders>
            <w:shd w:val="clear" w:color="auto" w:fill="auto"/>
            <w:vAlign w:val="center"/>
          </w:tcPr>
          <w:p w14:paraId="51904742" w14:textId="6BEFE07E" w:rsidR="007C4C82" w:rsidRPr="00AA03E0" w:rsidRDefault="007C4C82" w:rsidP="00970B2F">
            <w:pPr>
              <w:pStyle w:val="ListParagraph"/>
              <w:ind w:left="0"/>
              <w:jc w:val="right"/>
              <w:rPr>
                <w:rFonts w:ascii="Trebuchet MS" w:hAnsi="Trebuchet MS" w:cs="Times New Roman"/>
                <w:iCs/>
                <w:sz w:val="22"/>
                <w:szCs w:val="22"/>
              </w:rPr>
            </w:pPr>
            <w:r>
              <w:rPr>
                <w:rFonts w:ascii="Trebuchet MS" w:hAnsi="Trebuchet MS" w:cs="Times New Roman"/>
                <w:iCs/>
                <w:sz w:val="22"/>
                <w:szCs w:val="22"/>
              </w:rPr>
              <w:t>11 p.o.d. kaina, Eur:</w:t>
            </w:r>
          </w:p>
        </w:tc>
        <w:tc>
          <w:tcPr>
            <w:tcW w:w="1409" w:type="dxa"/>
            <w:tcBorders>
              <w:left w:val="single" w:sz="1" w:space="0" w:color="000000"/>
              <w:bottom w:val="single" w:sz="1" w:space="0" w:color="000000"/>
            </w:tcBorders>
            <w:shd w:val="clear" w:color="auto" w:fill="auto"/>
          </w:tcPr>
          <w:p w14:paraId="270A9E2C" w14:textId="77777777" w:rsidR="007C4C82" w:rsidRPr="00AA03E0" w:rsidRDefault="007C4C82"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5D62C6BD" w14:textId="77777777" w:rsidR="007C4C82" w:rsidRPr="00AA03E0" w:rsidRDefault="007C4C82" w:rsidP="00C93FF2">
            <w:pPr>
              <w:pStyle w:val="ListParagraph"/>
              <w:ind w:left="0"/>
              <w:jc w:val="both"/>
              <w:rPr>
                <w:rFonts w:ascii="Trebuchet MS" w:hAnsi="Trebuchet MS" w:cs="Times New Roman"/>
                <w:iCs/>
                <w:sz w:val="22"/>
                <w:szCs w:val="22"/>
              </w:rPr>
            </w:pPr>
          </w:p>
        </w:tc>
      </w:tr>
      <w:tr w:rsidR="00B41FBF" w:rsidRPr="00AA03E0" w14:paraId="7EAB7BA0" w14:textId="77777777" w:rsidTr="00970B2F">
        <w:trPr>
          <w:trHeight w:val="457"/>
        </w:trPr>
        <w:tc>
          <w:tcPr>
            <w:tcW w:w="1133" w:type="dxa"/>
            <w:tcBorders>
              <w:left w:val="single" w:sz="1" w:space="0" w:color="000000"/>
              <w:bottom w:val="single" w:sz="1" w:space="0" w:color="000000"/>
            </w:tcBorders>
            <w:shd w:val="clear" w:color="auto" w:fill="auto"/>
            <w:vAlign w:val="center"/>
          </w:tcPr>
          <w:p w14:paraId="4E676F7D" w14:textId="2EA622EB" w:rsidR="00B41FBF" w:rsidRDefault="00B41FBF" w:rsidP="00970B2F">
            <w:pPr>
              <w:pStyle w:val="ListParagraph"/>
              <w:numPr>
                <w:ilvl w:val="0"/>
                <w:numId w:val="71"/>
              </w:numPr>
              <w:jc w:val="center"/>
              <w:rPr>
                <w:rFonts w:ascii="Trebuchet MS" w:eastAsia="SimSun" w:hAnsi="Trebuchet MS" w:cs="Trebuchet MS"/>
                <w:kern w:val="1"/>
                <w:sz w:val="22"/>
                <w:szCs w:val="22"/>
                <w:lang w:eastAsia="zh-CN" w:bidi="hi-IN"/>
              </w:rPr>
            </w:pPr>
          </w:p>
        </w:tc>
        <w:tc>
          <w:tcPr>
            <w:tcW w:w="2831" w:type="dxa"/>
            <w:tcBorders>
              <w:left w:val="single" w:sz="1" w:space="0" w:color="000000"/>
              <w:bottom w:val="single" w:sz="1" w:space="0" w:color="000000"/>
            </w:tcBorders>
            <w:shd w:val="clear" w:color="auto" w:fill="auto"/>
          </w:tcPr>
          <w:p w14:paraId="712CF7D5" w14:textId="5FF4363C" w:rsidR="00B41FBF" w:rsidRPr="00AD64F2" w:rsidRDefault="00DB51BF" w:rsidP="00C93FF2">
            <w:pPr>
              <w:suppressAutoHyphens/>
              <w:snapToGrid w:val="0"/>
              <w:rPr>
                <w:rFonts w:ascii="Trebuchet MS" w:hAnsi="Trebuchet MS" w:cstheme="minorHAnsi"/>
                <w:color w:val="000000" w:themeColor="text1"/>
                <w:sz w:val="22"/>
                <w:szCs w:val="22"/>
                <w:lang w:bidi="hi-IN"/>
              </w:rPr>
            </w:pPr>
            <w:r w:rsidRPr="00F5713B">
              <w:rPr>
                <w:rFonts w:ascii="Trebuchet MS" w:eastAsia="Times New Roman" w:hAnsi="Trebuchet MS"/>
                <w:color w:val="000000"/>
                <w:sz w:val="22"/>
                <w:szCs w:val="22"/>
              </w:rPr>
              <w:t>Oro drėgnio ir temperatūros matuoklių metrologinė patikra</w:t>
            </w:r>
          </w:p>
        </w:tc>
        <w:tc>
          <w:tcPr>
            <w:tcW w:w="3178" w:type="dxa"/>
            <w:tcBorders>
              <w:left w:val="single" w:sz="1" w:space="0" w:color="000000"/>
              <w:bottom w:val="single" w:sz="1" w:space="0" w:color="000000"/>
              <w:right w:val="single" w:sz="1" w:space="0" w:color="000000"/>
            </w:tcBorders>
          </w:tcPr>
          <w:p w14:paraId="3B471275" w14:textId="77777777" w:rsidR="00B41FBF" w:rsidRPr="00970B2F" w:rsidRDefault="00B41FBF" w:rsidP="00C93FF2">
            <w:pPr>
              <w:pStyle w:val="TableContents"/>
              <w:rPr>
                <w:rFonts w:ascii="Trebuchet MS" w:hAnsi="Trebuchet MS" w:cs="Times New Roman"/>
                <w:sz w:val="22"/>
                <w:szCs w:val="22"/>
              </w:rPr>
            </w:pPr>
            <w:r w:rsidRPr="00970B2F">
              <w:rPr>
                <w:rFonts w:ascii="Trebuchet MS" w:hAnsi="Trebuchet MS" w:cs="Times New Roman"/>
                <w:sz w:val="22"/>
                <w:szCs w:val="22"/>
              </w:rPr>
              <w:t xml:space="preserve">Amarell K175360, </w:t>
            </w:r>
          </w:p>
          <w:p w14:paraId="40FDB77A" w14:textId="309BDB7C"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hAnsi="Trebuchet MS"/>
                <w:sz w:val="22"/>
                <w:szCs w:val="22"/>
              </w:rPr>
              <w:t xml:space="preserve">VIT-1, VIT-2 ir kt. </w:t>
            </w:r>
          </w:p>
        </w:tc>
        <w:tc>
          <w:tcPr>
            <w:tcW w:w="1589" w:type="dxa"/>
            <w:tcBorders>
              <w:left w:val="single" w:sz="1" w:space="0" w:color="000000"/>
              <w:bottom w:val="single" w:sz="1" w:space="0" w:color="000000"/>
            </w:tcBorders>
            <w:shd w:val="clear" w:color="auto" w:fill="auto"/>
          </w:tcPr>
          <w:p w14:paraId="652C9605" w14:textId="663FFABD"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color w:val="000000"/>
                <w:sz w:val="22"/>
                <w:szCs w:val="22"/>
                <w:lang w:eastAsia="lt-LT"/>
              </w:rPr>
              <w:t>90</w:t>
            </w:r>
          </w:p>
        </w:tc>
        <w:tc>
          <w:tcPr>
            <w:tcW w:w="1278" w:type="dxa"/>
            <w:tcBorders>
              <w:left w:val="single" w:sz="1" w:space="0" w:color="000000"/>
              <w:bottom w:val="single" w:sz="1" w:space="0" w:color="000000"/>
              <w:right w:val="single" w:sz="1" w:space="0" w:color="000000"/>
            </w:tcBorders>
          </w:tcPr>
          <w:p w14:paraId="15FB631F" w14:textId="77777777" w:rsidR="00B41FBF" w:rsidRPr="00AA03E0" w:rsidRDefault="00B41FBF" w:rsidP="00C93FF2">
            <w:pPr>
              <w:pStyle w:val="ListParagraph"/>
              <w:ind w:left="0"/>
              <w:jc w:val="both"/>
              <w:rPr>
                <w:rFonts w:ascii="Trebuchet MS" w:hAnsi="Trebuchet MS" w:cs="Times New Roman"/>
                <w:iCs/>
                <w:sz w:val="22"/>
                <w:szCs w:val="22"/>
              </w:rPr>
            </w:pPr>
          </w:p>
        </w:tc>
        <w:tc>
          <w:tcPr>
            <w:tcW w:w="1119" w:type="dxa"/>
            <w:tcBorders>
              <w:left w:val="single" w:sz="1" w:space="0" w:color="000000"/>
              <w:bottom w:val="single" w:sz="1" w:space="0" w:color="000000"/>
              <w:right w:val="single" w:sz="1" w:space="0" w:color="000000"/>
            </w:tcBorders>
          </w:tcPr>
          <w:p w14:paraId="2708355B" w14:textId="77777777" w:rsidR="00B41FBF" w:rsidRPr="00AA03E0" w:rsidRDefault="00B41FBF" w:rsidP="00C93FF2">
            <w:pPr>
              <w:pStyle w:val="ListParagraph"/>
              <w:ind w:left="0"/>
              <w:jc w:val="both"/>
              <w:rPr>
                <w:rFonts w:ascii="Trebuchet MS" w:hAnsi="Trebuchet MS" w:cs="Times New Roman"/>
                <w:iCs/>
                <w:sz w:val="22"/>
                <w:szCs w:val="22"/>
              </w:rPr>
            </w:pPr>
          </w:p>
        </w:tc>
        <w:tc>
          <w:tcPr>
            <w:tcW w:w="1409" w:type="dxa"/>
            <w:tcBorders>
              <w:left w:val="single" w:sz="1" w:space="0" w:color="000000"/>
              <w:bottom w:val="single" w:sz="1" w:space="0" w:color="000000"/>
            </w:tcBorders>
            <w:shd w:val="clear" w:color="auto" w:fill="auto"/>
          </w:tcPr>
          <w:p w14:paraId="7A843087" w14:textId="6A85B89C" w:rsidR="00B41FBF" w:rsidRPr="00AA03E0" w:rsidRDefault="00B41FB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3C46AEC4" w14:textId="77777777" w:rsidR="00B41FBF" w:rsidRPr="00AA03E0" w:rsidRDefault="00B41FBF" w:rsidP="00C93FF2">
            <w:pPr>
              <w:pStyle w:val="ListParagraph"/>
              <w:ind w:left="0"/>
              <w:jc w:val="both"/>
              <w:rPr>
                <w:rFonts w:ascii="Trebuchet MS" w:hAnsi="Trebuchet MS" w:cs="Times New Roman"/>
                <w:iCs/>
                <w:sz w:val="22"/>
                <w:szCs w:val="22"/>
              </w:rPr>
            </w:pPr>
          </w:p>
        </w:tc>
      </w:tr>
      <w:tr w:rsidR="007C4C82" w:rsidRPr="00AA03E0" w14:paraId="39C6BEFA" w14:textId="77777777" w:rsidTr="009B4ED5">
        <w:trPr>
          <w:trHeight w:val="457"/>
        </w:trPr>
        <w:tc>
          <w:tcPr>
            <w:tcW w:w="11128" w:type="dxa"/>
            <w:gridSpan w:val="6"/>
            <w:tcBorders>
              <w:left w:val="single" w:sz="1" w:space="0" w:color="000000"/>
              <w:bottom w:val="single" w:sz="1" w:space="0" w:color="000000"/>
              <w:right w:val="single" w:sz="1" w:space="0" w:color="000000"/>
            </w:tcBorders>
            <w:shd w:val="clear" w:color="auto" w:fill="auto"/>
            <w:vAlign w:val="center"/>
          </w:tcPr>
          <w:p w14:paraId="6DB3029D" w14:textId="63355493" w:rsidR="007C4C82" w:rsidRPr="00AA03E0" w:rsidRDefault="007C4C82" w:rsidP="00970B2F">
            <w:pPr>
              <w:pStyle w:val="ListParagraph"/>
              <w:ind w:left="0"/>
              <w:jc w:val="right"/>
              <w:rPr>
                <w:rFonts w:ascii="Trebuchet MS" w:hAnsi="Trebuchet MS" w:cs="Times New Roman"/>
                <w:iCs/>
                <w:sz w:val="22"/>
                <w:szCs w:val="22"/>
              </w:rPr>
            </w:pPr>
            <w:r>
              <w:rPr>
                <w:rFonts w:ascii="Trebuchet MS" w:hAnsi="Trebuchet MS" w:cs="Times New Roman"/>
                <w:iCs/>
                <w:sz w:val="22"/>
                <w:szCs w:val="22"/>
              </w:rPr>
              <w:t>12 p.o.d. kaina, Eur:</w:t>
            </w:r>
          </w:p>
        </w:tc>
        <w:tc>
          <w:tcPr>
            <w:tcW w:w="1409" w:type="dxa"/>
            <w:tcBorders>
              <w:left w:val="single" w:sz="1" w:space="0" w:color="000000"/>
              <w:bottom w:val="single" w:sz="1" w:space="0" w:color="000000"/>
            </w:tcBorders>
            <w:shd w:val="clear" w:color="auto" w:fill="auto"/>
          </w:tcPr>
          <w:p w14:paraId="0778334E" w14:textId="77777777" w:rsidR="007C4C82" w:rsidRPr="00AA03E0" w:rsidRDefault="007C4C82"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2954EAF7" w14:textId="77777777" w:rsidR="007C4C82" w:rsidRPr="00AA03E0" w:rsidRDefault="007C4C82" w:rsidP="00C93FF2">
            <w:pPr>
              <w:pStyle w:val="ListParagraph"/>
              <w:ind w:left="0"/>
              <w:jc w:val="both"/>
              <w:rPr>
                <w:rFonts w:ascii="Trebuchet MS" w:hAnsi="Trebuchet MS" w:cs="Times New Roman"/>
                <w:iCs/>
                <w:sz w:val="22"/>
                <w:szCs w:val="22"/>
              </w:rPr>
            </w:pPr>
          </w:p>
        </w:tc>
      </w:tr>
      <w:tr w:rsidR="00B41FBF" w:rsidRPr="00AA03E0" w14:paraId="6F1ACD3C" w14:textId="77777777" w:rsidTr="00970B2F">
        <w:trPr>
          <w:trHeight w:val="457"/>
        </w:trPr>
        <w:tc>
          <w:tcPr>
            <w:tcW w:w="1133" w:type="dxa"/>
            <w:tcBorders>
              <w:left w:val="single" w:sz="1" w:space="0" w:color="000000"/>
              <w:bottom w:val="single" w:sz="1" w:space="0" w:color="000000"/>
            </w:tcBorders>
            <w:shd w:val="clear" w:color="auto" w:fill="auto"/>
            <w:vAlign w:val="center"/>
          </w:tcPr>
          <w:p w14:paraId="445EBB92" w14:textId="07BBD7B4" w:rsidR="00B41FBF" w:rsidRDefault="00B41FBF" w:rsidP="00970B2F">
            <w:pPr>
              <w:pStyle w:val="ListParagraph"/>
              <w:numPr>
                <w:ilvl w:val="0"/>
                <w:numId w:val="71"/>
              </w:numPr>
              <w:jc w:val="center"/>
              <w:rPr>
                <w:rFonts w:ascii="Trebuchet MS" w:eastAsia="SimSun" w:hAnsi="Trebuchet MS" w:cs="Trebuchet MS"/>
                <w:kern w:val="1"/>
                <w:sz w:val="22"/>
                <w:szCs w:val="22"/>
                <w:lang w:eastAsia="zh-CN" w:bidi="hi-IN"/>
              </w:rPr>
            </w:pPr>
          </w:p>
        </w:tc>
        <w:tc>
          <w:tcPr>
            <w:tcW w:w="2831" w:type="dxa"/>
            <w:tcBorders>
              <w:left w:val="single" w:sz="1" w:space="0" w:color="000000"/>
              <w:bottom w:val="single" w:sz="1" w:space="0" w:color="000000"/>
            </w:tcBorders>
            <w:shd w:val="clear" w:color="auto" w:fill="auto"/>
          </w:tcPr>
          <w:p w14:paraId="014EB7D2" w14:textId="6A8AD0FB" w:rsidR="00B41FBF" w:rsidRPr="00AD64F2" w:rsidRDefault="00882F0C" w:rsidP="00C93FF2">
            <w:pPr>
              <w:suppressAutoHyphens/>
              <w:snapToGrid w:val="0"/>
              <w:rPr>
                <w:rFonts w:ascii="Trebuchet MS" w:hAnsi="Trebuchet MS" w:cstheme="minorHAnsi"/>
                <w:color w:val="000000" w:themeColor="text1"/>
                <w:sz w:val="22"/>
                <w:szCs w:val="22"/>
                <w:lang w:bidi="hi-IN"/>
              </w:rPr>
            </w:pPr>
            <w:r w:rsidRPr="00F5713B">
              <w:rPr>
                <w:rFonts w:ascii="Trebuchet MS" w:eastAsia="Times New Roman" w:hAnsi="Trebuchet MS"/>
                <w:color w:val="000000"/>
                <w:sz w:val="22"/>
                <w:szCs w:val="22"/>
              </w:rPr>
              <w:t>Alkotesterių metrologinė patikra ir kalibravimas</w:t>
            </w:r>
          </w:p>
        </w:tc>
        <w:tc>
          <w:tcPr>
            <w:tcW w:w="3178" w:type="dxa"/>
            <w:tcBorders>
              <w:left w:val="single" w:sz="1" w:space="0" w:color="000000"/>
              <w:bottom w:val="single" w:sz="1" w:space="0" w:color="000000"/>
              <w:right w:val="single" w:sz="1" w:space="0" w:color="000000"/>
            </w:tcBorders>
          </w:tcPr>
          <w:p w14:paraId="20531BB3" w14:textId="77777777" w:rsidR="00B41FBF" w:rsidRPr="00970B2F" w:rsidRDefault="00B41FBF" w:rsidP="00C93FF2">
            <w:pPr>
              <w:suppressAutoHyphens/>
              <w:rPr>
                <w:rFonts w:ascii="Trebuchet MS" w:eastAsia="SimSun" w:hAnsi="Trebuchet MS"/>
                <w:kern w:val="2"/>
                <w:sz w:val="22"/>
                <w:szCs w:val="22"/>
                <w:lang w:eastAsia="zh-CN" w:bidi="hi-IN"/>
              </w:rPr>
            </w:pPr>
            <w:r w:rsidRPr="00970B2F">
              <w:rPr>
                <w:rFonts w:ascii="Trebuchet MS" w:eastAsia="SimSun" w:hAnsi="Trebuchet MS"/>
                <w:kern w:val="2"/>
                <w:sz w:val="22"/>
                <w:szCs w:val="22"/>
                <w:lang w:eastAsia="zh-CN" w:bidi="hi-IN"/>
              </w:rPr>
              <w:t xml:space="preserve">Alcotest 7510, </w:t>
            </w:r>
          </w:p>
          <w:p w14:paraId="2F5A6085" w14:textId="77777777" w:rsidR="00B41FBF" w:rsidRPr="00970B2F" w:rsidRDefault="00B41FBF" w:rsidP="00C93FF2">
            <w:pPr>
              <w:suppressAutoHyphens/>
              <w:rPr>
                <w:rFonts w:ascii="Trebuchet MS" w:hAnsi="Trebuchet MS"/>
                <w:sz w:val="22"/>
                <w:szCs w:val="22"/>
              </w:rPr>
            </w:pPr>
            <w:r w:rsidRPr="00970B2F">
              <w:rPr>
                <w:rFonts w:ascii="Trebuchet MS" w:hAnsi="Trebuchet MS"/>
                <w:sz w:val="22"/>
                <w:szCs w:val="22"/>
              </w:rPr>
              <w:t xml:space="preserve">LION alcolmeter 500, </w:t>
            </w:r>
          </w:p>
          <w:p w14:paraId="10213AC5" w14:textId="39359486"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hAnsi="Trebuchet MS"/>
                <w:color w:val="000000"/>
                <w:sz w:val="22"/>
                <w:szCs w:val="22"/>
              </w:rPr>
              <w:t>Alcotest 3820</w:t>
            </w:r>
          </w:p>
        </w:tc>
        <w:tc>
          <w:tcPr>
            <w:tcW w:w="1589" w:type="dxa"/>
            <w:tcBorders>
              <w:left w:val="single" w:sz="1" w:space="0" w:color="000000"/>
              <w:bottom w:val="single" w:sz="1" w:space="0" w:color="000000"/>
            </w:tcBorders>
            <w:shd w:val="clear" w:color="auto" w:fill="auto"/>
          </w:tcPr>
          <w:p w14:paraId="43EE965B" w14:textId="578FBA16"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color w:val="000000"/>
                <w:sz w:val="22"/>
                <w:szCs w:val="22"/>
                <w:lang w:eastAsia="lt-LT"/>
              </w:rPr>
              <w:t>48</w:t>
            </w:r>
          </w:p>
        </w:tc>
        <w:tc>
          <w:tcPr>
            <w:tcW w:w="1278" w:type="dxa"/>
            <w:tcBorders>
              <w:left w:val="single" w:sz="1" w:space="0" w:color="000000"/>
              <w:bottom w:val="single" w:sz="1" w:space="0" w:color="000000"/>
              <w:right w:val="single" w:sz="1" w:space="0" w:color="000000"/>
            </w:tcBorders>
          </w:tcPr>
          <w:p w14:paraId="5FCECA91" w14:textId="77777777" w:rsidR="00B41FBF" w:rsidRPr="00AA03E0" w:rsidRDefault="00B41FBF" w:rsidP="00C93FF2">
            <w:pPr>
              <w:pStyle w:val="ListParagraph"/>
              <w:ind w:left="0"/>
              <w:jc w:val="both"/>
              <w:rPr>
                <w:rFonts w:ascii="Trebuchet MS" w:hAnsi="Trebuchet MS" w:cs="Times New Roman"/>
                <w:iCs/>
                <w:sz w:val="22"/>
                <w:szCs w:val="22"/>
              </w:rPr>
            </w:pPr>
          </w:p>
        </w:tc>
        <w:tc>
          <w:tcPr>
            <w:tcW w:w="1119" w:type="dxa"/>
            <w:tcBorders>
              <w:left w:val="single" w:sz="1" w:space="0" w:color="000000"/>
              <w:bottom w:val="single" w:sz="1" w:space="0" w:color="000000"/>
              <w:right w:val="single" w:sz="1" w:space="0" w:color="000000"/>
            </w:tcBorders>
          </w:tcPr>
          <w:p w14:paraId="21655EBC" w14:textId="77777777" w:rsidR="00B41FBF" w:rsidRPr="00AA03E0" w:rsidRDefault="00B41FBF" w:rsidP="00C93FF2">
            <w:pPr>
              <w:pStyle w:val="ListParagraph"/>
              <w:ind w:left="0"/>
              <w:jc w:val="both"/>
              <w:rPr>
                <w:rFonts w:ascii="Trebuchet MS" w:hAnsi="Trebuchet MS" w:cs="Times New Roman"/>
                <w:iCs/>
                <w:sz w:val="22"/>
                <w:szCs w:val="22"/>
              </w:rPr>
            </w:pPr>
          </w:p>
        </w:tc>
        <w:tc>
          <w:tcPr>
            <w:tcW w:w="1409" w:type="dxa"/>
            <w:tcBorders>
              <w:left w:val="single" w:sz="1" w:space="0" w:color="000000"/>
              <w:bottom w:val="single" w:sz="1" w:space="0" w:color="000000"/>
            </w:tcBorders>
            <w:shd w:val="clear" w:color="auto" w:fill="auto"/>
          </w:tcPr>
          <w:p w14:paraId="330AFB33" w14:textId="4B629E72" w:rsidR="00B41FBF" w:rsidRPr="00AA03E0" w:rsidRDefault="00B41FB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4753A62C" w14:textId="77777777" w:rsidR="00B41FBF" w:rsidRPr="00AA03E0" w:rsidRDefault="00B41FBF" w:rsidP="00C93FF2">
            <w:pPr>
              <w:pStyle w:val="ListParagraph"/>
              <w:ind w:left="0"/>
              <w:jc w:val="both"/>
              <w:rPr>
                <w:rFonts w:ascii="Trebuchet MS" w:hAnsi="Trebuchet MS" w:cs="Times New Roman"/>
                <w:iCs/>
                <w:sz w:val="22"/>
                <w:szCs w:val="22"/>
              </w:rPr>
            </w:pPr>
          </w:p>
        </w:tc>
      </w:tr>
      <w:tr w:rsidR="007C4C82" w:rsidRPr="00AA03E0" w14:paraId="6E7C3BEB" w14:textId="77777777" w:rsidTr="00A72AB8">
        <w:trPr>
          <w:trHeight w:val="457"/>
        </w:trPr>
        <w:tc>
          <w:tcPr>
            <w:tcW w:w="11128" w:type="dxa"/>
            <w:gridSpan w:val="6"/>
            <w:tcBorders>
              <w:left w:val="single" w:sz="1" w:space="0" w:color="000000"/>
              <w:bottom w:val="single" w:sz="1" w:space="0" w:color="000000"/>
              <w:right w:val="single" w:sz="1" w:space="0" w:color="000000"/>
            </w:tcBorders>
            <w:shd w:val="clear" w:color="auto" w:fill="auto"/>
            <w:vAlign w:val="center"/>
          </w:tcPr>
          <w:p w14:paraId="01C37BCC" w14:textId="0ACB8103" w:rsidR="007C4C82" w:rsidRPr="00AA03E0" w:rsidRDefault="007C4C82" w:rsidP="00970B2F">
            <w:pPr>
              <w:pStyle w:val="ListParagraph"/>
              <w:ind w:left="0"/>
              <w:jc w:val="right"/>
              <w:rPr>
                <w:rFonts w:ascii="Trebuchet MS" w:hAnsi="Trebuchet MS" w:cs="Times New Roman"/>
                <w:iCs/>
                <w:sz w:val="22"/>
                <w:szCs w:val="22"/>
              </w:rPr>
            </w:pPr>
            <w:r>
              <w:rPr>
                <w:rFonts w:ascii="Trebuchet MS" w:hAnsi="Trebuchet MS" w:cs="Times New Roman"/>
                <w:iCs/>
                <w:sz w:val="22"/>
                <w:szCs w:val="22"/>
              </w:rPr>
              <w:t>13 p.o.d. kaina, Eur:</w:t>
            </w:r>
          </w:p>
        </w:tc>
        <w:tc>
          <w:tcPr>
            <w:tcW w:w="1409" w:type="dxa"/>
            <w:tcBorders>
              <w:left w:val="single" w:sz="1" w:space="0" w:color="000000"/>
              <w:bottom w:val="single" w:sz="1" w:space="0" w:color="000000"/>
            </w:tcBorders>
            <w:shd w:val="clear" w:color="auto" w:fill="auto"/>
          </w:tcPr>
          <w:p w14:paraId="4370FB41" w14:textId="77777777" w:rsidR="007C4C82" w:rsidRPr="00AA03E0" w:rsidRDefault="007C4C82"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6063C4A8" w14:textId="77777777" w:rsidR="007C4C82" w:rsidRPr="00AA03E0" w:rsidRDefault="007C4C82" w:rsidP="00C93FF2">
            <w:pPr>
              <w:pStyle w:val="ListParagraph"/>
              <w:ind w:left="0"/>
              <w:jc w:val="both"/>
              <w:rPr>
                <w:rFonts w:ascii="Trebuchet MS" w:hAnsi="Trebuchet MS" w:cs="Times New Roman"/>
                <w:iCs/>
                <w:sz w:val="22"/>
                <w:szCs w:val="22"/>
              </w:rPr>
            </w:pPr>
          </w:p>
        </w:tc>
      </w:tr>
      <w:tr w:rsidR="00B41FBF" w:rsidRPr="00AA03E0" w14:paraId="79C882A5" w14:textId="77777777" w:rsidTr="00970B2F">
        <w:trPr>
          <w:trHeight w:val="457"/>
        </w:trPr>
        <w:tc>
          <w:tcPr>
            <w:tcW w:w="1133" w:type="dxa"/>
            <w:tcBorders>
              <w:left w:val="single" w:sz="1" w:space="0" w:color="000000"/>
              <w:bottom w:val="single" w:sz="1" w:space="0" w:color="000000"/>
            </w:tcBorders>
            <w:shd w:val="clear" w:color="auto" w:fill="auto"/>
            <w:vAlign w:val="center"/>
          </w:tcPr>
          <w:p w14:paraId="54306A7A" w14:textId="77777777" w:rsidR="00B41FBF" w:rsidRDefault="00B41FBF" w:rsidP="00C93FF2">
            <w:pPr>
              <w:pStyle w:val="ListParagraph"/>
              <w:numPr>
                <w:ilvl w:val="0"/>
                <w:numId w:val="71"/>
              </w:numPr>
              <w:jc w:val="center"/>
              <w:rPr>
                <w:rFonts w:ascii="Trebuchet MS" w:eastAsia="SimSun" w:hAnsi="Trebuchet MS" w:cs="Trebuchet MS"/>
                <w:kern w:val="1"/>
                <w:sz w:val="22"/>
                <w:szCs w:val="22"/>
                <w:lang w:eastAsia="zh-CN" w:bidi="hi-IN"/>
              </w:rPr>
            </w:pPr>
          </w:p>
        </w:tc>
        <w:tc>
          <w:tcPr>
            <w:tcW w:w="2831" w:type="dxa"/>
            <w:tcBorders>
              <w:left w:val="single" w:sz="1" w:space="0" w:color="000000"/>
              <w:bottom w:val="single" w:sz="1" w:space="0" w:color="000000"/>
            </w:tcBorders>
            <w:shd w:val="clear" w:color="auto" w:fill="auto"/>
          </w:tcPr>
          <w:p w14:paraId="6071B278" w14:textId="34BA9829" w:rsidR="00B41FBF" w:rsidRPr="00AD64F2" w:rsidRDefault="00AD07E2" w:rsidP="00C93FF2">
            <w:pPr>
              <w:suppressAutoHyphens/>
              <w:snapToGrid w:val="0"/>
              <w:rPr>
                <w:rFonts w:ascii="Trebuchet MS" w:hAnsi="Trebuchet MS" w:cstheme="minorHAnsi"/>
                <w:color w:val="000000" w:themeColor="text1"/>
                <w:sz w:val="22"/>
                <w:szCs w:val="22"/>
                <w:lang w:bidi="hi-IN"/>
              </w:rPr>
            </w:pPr>
            <w:r w:rsidRPr="00F5713B">
              <w:rPr>
                <w:rFonts w:ascii="Trebuchet MS" w:eastAsia="Times New Roman" w:hAnsi="Trebuchet MS"/>
                <w:color w:val="000000"/>
                <w:sz w:val="22"/>
                <w:szCs w:val="22"/>
              </w:rPr>
              <w:t>Plaštakos dinamometrų metrologinė patikra</w:t>
            </w:r>
          </w:p>
        </w:tc>
        <w:tc>
          <w:tcPr>
            <w:tcW w:w="3178" w:type="dxa"/>
            <w:tcBorders>
              <w:left w:val="single" w:sz="1" w:space="0" w:color="000000"/>
              <w:bottom w:val="single" w:sz="1" w:space="0" w:color="000000"/>
              <w:right w:val="single" w:sz="1" w:space="0" w:color="000000"/>
            </w:tcBorders>
          </w:tcPr>
          <w:p w14:paraId="7876AF41" w14:textId="77777777" w:rsidR="00B41FBF" w:rsidRPr="00970B2F" w:rsidRDefault="00B41FBF" w:rsidP="00C93FF2">
            <w:pPr>
              <w:rPr>
                <w:rFonts w:ascii="Trebuchet MS" w:hAnsi="Trebuchet MS"/>
                <w:sz w:val="22"/>
                <w:szCs w:val="22"/>
              </w:rPr>
            </w:pPr>
            <w:r w:rsidRPr="00970B2F">
              <w:rPr>
                <w:rFonts w:ascii="Trebuchet MS" w:hAnsi="Trebuchet MS"/>
                <w:sz w:val="22"/>
                <w:szCs w:val="22"/>
              </w:rPr>
              <w:t xml:space="preserve">Saehan, SH5002, </w:t>
            </w:r>
          </w:p>
          <w:p w14:paraId="14D6E0BC" w14:textId="7C2E44AD"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hAnsi="Trebuchet MS"/>
                <w:sz w:val="22"/>
                <w:szCs w:val="22"/>
              </w:rPr>
              <w:t>Saehan, SH5001, EH 101</w:t>
            </w:r>
          </w:p>
        </w:tc>
        <w:tc>
          <w:tcPr>
            <w:tcW w:w="1589" w:type="dxa"/>
            <w:tcBorders>
              <w:left w:val="single" w:sz="1" w:space="0" w:color="000000"/>
              <w:bottom w:val="single" w:sz="1" w:space="0" w:color="000000"/>
            </w:tcBorders>
            <w:shd w:val="clear" w:color="auto" w:fill="auto"/>
          </w:tcPr>
          <w:p w14:paraId="04D891DE" w14:textId="160D88A0"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color w:val="000000"/>
                <w:sz w:val="22"/>
                <w:szCs w:val="22"/>
                <w:lang w:eastAsia="lt-LT"/>
              </w:rPr>
              <w:t>18</w:t>
            </w:r>
          </w:p>
        </w:tc>
        <w:tc>
          <w:tcPr>
            <w:tcW w:w="1278" w:type="dxa"/>
            <w:tcBorders>
              <w:left w:val="single" w:sz="1" w:space="0" w:color="000000"/>
              <w:bottom w:val="single" w:sz="1" w:space="0" w:color="000000"/>
              <w:right w:val="single" w:sz="1" w:space="0" w:color="000000"/>
            </w:tcBorders>
          </w:tcPr>
          <w:p w14:paraId="1BB602E9" w14:textId="77777777" w:rsidR="00B41FBF" w:rsidRPr="00AA03E0" w:rsidRDefault="00B41FBF" w:rsidP="00C93FF2">
            <w:pPr>
              <w:pStyle w:val="ListParagraph"/>
              <w:ind w:left="0"/>
              <w:jc w:val="both"/>
              <w:rPr>
                <w:rFonts w:ascii="Trebuchet MS" w:hAnsi="Trebuchet MS" w:cs="Times New Roman"/>
                <w:iCs/>
                <w:sz w:val="22"/>
                <w:szCs w:val="22"/>
              </w:rPr>
            </w:pPr>
          </w:p>
        </w:tc>
        <w:tc>
          <w:tcPr>
            <w:tcW w:w="1119" w:type="dxa"/>
            <w:tcBorders>
              <w:left w:val="single" w:sz="1" w:space="0" w:color="000000"/>
              <w:bottom w:val="single" w:sz="1" w:space="0" w:color="000000"/>
              <w:right w:val="single" w:sz="1" w:space="0" w:color="000000"/>
            </w:tcBorders>
          </w:tcPr>
          <w:p w14:paraId="0ED053D8" w14:textId="77777777" w:rsidR="00B41FBF" w:rsidRPr="00AA03E0" w:rsidRDefault="00B41FBF" w:rsidP="00C93FF2">
            <w:pPr>
              <w:pStyle w:val="ListParagraph"/>
              <w:ind w:left="0"/>
              <w:jc w:val="both"/>
              <w:rPr>
                <w:rFonts w:ascii="Trebuchet MS" w:hAnsi="Trebuchet MS" w:cs="Times New Roman"/>
                <w:iCs/>
                <w:sz w:val="22"/>
                <w:szCs w:val="22"/>
              </w:rPr>
            </w:pPr>
          </w:p>
        </w:tc>
        <w:tc>
          <w:tcPr>
            <w:tcW w:w="1409" w:type="dxa"/>
            <w:tcBorders>
              <w:left w:val="single" w:sz="1" w:space="0" w:color="000000"/>
              <w:bottom w:val="single" w:sz="1" w:space="0" w:color="000000"/>
            </w:tcBorders>
            <w:shd w:val="clear" w:color="auto" w:fill="auto"/>
          </w:tcPr>
          <w:p w14:paraId="0360B730" w14:textId="22681A94" w:rsidR="00B41FBF" w:rsidRPr="00AA03E0" w:rsidRDefault="00B41FB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30604F21" w14:textId="77777777" w:rsidR="00B41FBF" w:rsidRPr="00AA03E0" w:rsidRDefault="00B41FBF" w:rsidP="00C93FF2">
            <w:pPr>
              <w:pStyle w:val="ListParagraph"/>
              <w:ind w:left="0"/>
              <w:jc w:val="both"/>
              <w:rPr>
                <w:rFonts w:ascii="Trebuchet MS" w:hAnsi="Trebuchet MS" w:cs="Times New Roman"/>
                <w:iCs/>
                <w:sz w:val="22"/>
                <w:szCs w:val="22"/>
              </w:rPr>
            </w:pPr>
          </w:p>
        </w:tc>
      </w:tr>
      <w:tr w:rsidR="007C4C82" w:rsidRPr="00AA03E0" w14:paraId="228AF3BE" w14:textId="77777777" w:rsidTr="00EB6DA7">
        <w:trPr>
          <w:trHeight w:val="457"/>
        </w:trPr>
        <w:tc>
          <w:tcPr>
            <w:tcW w:w="11128" w:type="dxa"/>
            <w:gridSpan w:val="6"/>
            <w:tcBorders>
              <w:left w:val="single" w:sz="1" w:space="0" w:color="000000"/>
              <w:bottom w:val="single" w:sz="1" w:space="0" w:color="000000"/>
              <w:right w:val="single" w:sz="1" w:space="0" w:color="000000"/>
            </w:tcBorders>
            <w:shd w:val="clear" w:color="auto" w:fill="auto"/>
            <w:vAlign w:val="center"/>
          </w:tcPr>
          <w:p w14:paraId="6F2A443D" w14:textId="46AC5DA9" w:rsidR="007C4C82" w:rsidRPr="00AA03E0" w:rsidRDefault="007C4C82" w:rsidP="00970B2F">
            <w:pPr>
              <w:pStyle w:val="ListParagraph"/>
              <w:ind w:left="0"/>
              <w:jc w:val="right"/>
              <w:rPr>
                <w:rFonts w:ascii="Trebuchet MS" w:hAnsi="Trebuchet MS" w:cs="Times New Roman"/>
                <w:iCs/>
                <w:sz w:val="22"/>
                <w:szCs w:val="22"/>
              </w:rPr>
            </w:pPr>
            <w:r>
              <w:rPr>
                <w:rFonts w:ascii="Trebuchet MS" w:hAnsi="Trebuchet MS" w:cs="Times New Roman"/>
                <w:iCs/>
                <w:sz w:val="22"/>
                <w:szCs w:val="22"/>
              </w:rPr>
              <w:t>14 p.o.d. kaina, Eur:</w:t>
            </w:r>
          </w:p>
        </w:tc>
        <w:tc>
          <w:tcPr>
            <w:tcW w:w="1409" w:type="dxa"/>
            <w:tcBorders>
              <w:left w:val="single" w:sz="1" w:space="0" w:color="000000"/>
              <w:bottom w:val="single" w:sz="1" w:space="0" w:color="000000"/>
            </w:tcBorders>
            <w:shd w:val="clear" w:color="auto" w:fill="auto"/>
          </w:tcPr>
          <w:p w14:paraId="4388D37E" w14:textId="77777777" w:rsidR="007C4C82" w:rsidRPr="00AA03E0" w:rsidRDefault="007C4C82"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73266203" w14:textId="77777777" w:rsidR="007C4C82" w:rsidRPr="00AA03E0" w:rsidRDefault="007C4C82" w:rsidP="00C93FF2">
            <w:pPr>
              <w:pStyle w:val="ListParagraph"/>
              <w:ind w:left="0"/>
              <w:jc w:val="both"/>
              <w:rPr>
                <w:rFonts w:ascii="Trebuchet MS" w:hAnsi="Trebuchet MS" w:cs="Times New Roman"/>
                <w:iCs/>
                <w:sz w:val="22"/>
                <w:szCs w:val="22"/>
              </w:rPr>
            </w:pPr>
          </w:p>
        </w:tc>
      </w:tr>
      <w:tr w:rsidR="00B41FBF" w:rsidRPr="00AA03E0" w14:paraId="363DF9C4" w14:textId="77777777" w:rsidTr="00970B2F">
        <w:trPr>
          <w:trHeight w:val="457"/>
        </w:trPr>
        <w:tc>
          <w:tcPr>
            <w:tcW w:w="1133" w:type="dxa"/>
            <w:tcBorders>
              <w:left w:val="single" w:sz="1" w:space="0" w:color="000000"/>
              <w:bottom w:val="single" w:sz="1" w:space="0" w:color="000000"/>
            </w:tcBorders>
            <w:shd w:val="clear" w:color="auto" w:fill="auto"/>
            <w:vAlign w:val="center"/>
          </w:tcPr>
          <w:p w14:paraId="776F917F" w14:textId="77777777" w:rsidR="00B41FBF" w:rsidRDefault="00B41FBF" w:rsidP="00C93FF2">
            <w:pPr>
              <w:pStyle w:val="ListParagraph"/>
              <w:numPr>
                <w:ilvl w:val="0"/>
                <w:numId w:val="71"/>
              </w:numPr>
              <w:jc w:val="center"/>
              <w:rPr>
                <w:rFonts w:ascii="Trebuchet MS" w:eastAsia="SimSun" w:hAnsi="Trebuchet MS" w:cs="Trebuchet MS"/>
                <w:kern w:val="1"/>
                <w:sz w:val="22"/>
                <w:szCs w:val="22"/>
                <w:lang w:eastAsia="zh-CN" w:bidi="hi-IN"/>
              </w:rPr>
            </w:pPr>
          </w:p>
        </w:tc>
        <w:tc>
          <w:tcPr>
            <w:tcW w:w="2831" w:type="dxa"/>
            <w:tcBorders>
              <w:left w:val="single" w:sz="1" w:space="0" w:color="000000"/>
              <w:bottom w:val="single" w:sz="1" w:space="0" w:color="000000"/>
            </w:tcBorders>
            <w:shd w:val="clear" w:color="auto" w:fill="auto"/>
          </w:tcPr>
          <w:p w14:paraId="0E2DAD06" w14:textId="5193976E" w:rsidR="00B41FBF" w:rsidRPr="00AD64F2" w:rsidRDefault="00856B6B" w:rsidP="00C93FF2">
            <w:pPr>
              <w:suppressAutoHyphens/>
              <w:snapToGrid w:val="0"/>
              <w:rPr>
                <w:rFonts w:ascii="Trebuchet MS" w:hAnsi="Trebuchet MS" w:cstheme="minorHAnsi"/>
                <w:color w:val="000000" w:themeColor="text1"/>
                <w:sz w:val="22"/>
                <w:szCs w:val="22"/>
                <w:lang w:bidi="hi-IN"/>
              </w:rPr>
            </w:pPr>
            <w:r w:rsidRPr="00F5713B">
              <w:rPr>
                <w:rFonts w:ascii="Trebuchet MS" w:eastAsia="Times New Roman" w:hAnsi="Trebuchet MS"/>
                <w:color w:val="000000"/>
                <w:sz w:val="22"/>
                <w:szCs w:val="22"/>
              </w:rPr>
              <w:t>Ergometrų metrologinė patikra</w:t>
            </w:r>
          </w:p>
        </w:tc>
        <w:tc>
          <w:tcPr>
            <w:tcW w:w="3178" w:type="dxa"/>
            <w:tcBorders>
              <w:left w:val="single" w:sz="1" w:space="0" w:color="000000"/>
              <w:bottom w:val="single" w:sz="1" w:space="0" w:color="000000"/>
              <w:right w:val="single" w:sz="1" w:space="0" w:color="000000"/>
            </w:tcBorders>
          </w:tcPr>
          <w:p w14:paraId="10CA0AEF" w14:textId="3279A099"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hAnsi="Trebuchet MS"/>
                <w:sz w:val="22"/>
                <w:szCs w:val="22"/>
              </w:rPr>
              <w:t>Recumbent 4000 MED Ergo-Fit ir kt</w:t>
            </w:r>
          </w:p>
        </w:tc>
        <w:tc>
          <w:tcPr>
            <w:tcW w:w="1589" w:type="dxa"/>
            <w:tcBorders>
              <w:left w:val="single" w:sz="1" w:space="0" w:color="000000"/>
              <w:bottom w:val="single" w:sz="1" w:space="0" w:color="000000"/>
            </w:tcBorders>
            <w:shd w:val="clear" w:color="auto" w:fill="auto"/>
          </w:tcPr>
          <w:p w14:paraId="09538AA3" w14:textId="7F12D0A4"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color w:val="000000"/>
                <w:sz w:val="22"/>
                <w:szCs w:val="22"/>
                <w:lang w:eastAsia="lt-LT"/>
              </w:rPr>
              <w:t>8</w:t>
            </w:r>
          </w:p>
        </w:tc>
        <w:tc>
          <w:tcPr>
            <w:tcW w:w="1278" w:type="dxa"/>
            <w:tcBorders>
              <w:left w:val="single" w:sz="1" w:space="0" w:color="000000"/>
              <w:bottom w:val="single" w:sz="1" w:space="0" w:color="000000"/>
              <w:right w:val="single" w:sz="1" w:space="0" w:color="000000"/>
            </w:tcBorders>
          </w:tcPr>
          <w:p w14:paraId="1BCA268D" w14:textId="77777777" w:rsidR="00B41FBF" w:rsidRPr="00AA03E0" w:rsidRDefault="00B41FBF" w:rsidP="00C93FF2">
            <w:pPr>
              <w:pStyle w:val="ListParagraph"/>
              <w:ind w:left="0"/>
              <w:jc w:val="both"/>
              <w:rPr>
                <w:rFonts w:ascii="Trebuchet MS" w:hAnsi="Trebuchet MS" w:cs="Times New Roman"/>
                <w:iCs/>
                <w:sz w:val="22"/>
                <w:szCs w:val="22"/>
              </w:rPr>
            </w:pPr>
          </w:p>
        </w:tc>
        <w:tc>
          <w:tcPr>
            <w:tcW w:w="1119" w:type="dxa"/>
            <w:tcBorders>
              <w:left w:val="single" w:sz="1" w:space="0" w:color="000000"/>
              <w:bottom w:val="single" w:sz="1" w:space="0" w:color="000000"/>
              <w:right w:val="single" w:sz="1" w:space="0" w:color="000000"/>
            </w:tcBorders>
          </w:tcPr>
          <w:p w14:paraId="15ACF145" w14:textId="77777777" w:rsidR="00B41FBF" w:rsidRPr="00AA03E0" w:rsidRDefault="00B41FBF" w:rsidP="00C93FF2">
            <w:pPr>
              <w:pStyle w:val="ListParagraph"/>
              <w:ind w:left="0"/>
              <w:jc w:val="both"/>
              <w:rPr>
                <w:rFonts w:ascii="Trebuchet MS" w:hAnsi="Trebuchet MS" w:cs="Times New Roman"/>
                <w:iCs/>
                <w:sz w:val="22"/>
                <w:szCs w:val="22"/>
              </w:rPr>
            </w:pPr>
          </w:p>
        </w:tc>
        <w:tc>
          <w:tcPr>
            <w:tcW w:w="1409" w:type="dxa"/>
            <w:tcBorders>
              <w:left w:val="single" w:sz="1" w:space="0" w:color="000000"/>
              <w:bottom w:val="single" w:sz="1" w:space="0" w:color="000000"/>
            </w:tcBorders>
            <w:shd w:val="clear" w:color="auto" w:fill="auto"/>
          </w:tcPr>
          <w:p w14:paraId="64FA3F51" w14:textId="7FC3CD6E" w:rsidR="00B41FBF" w:rsidRPr="00AA03E0" w:rsidRDefault="00B41FB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6F5BF7CA" w14:textId="77777777" w:rsidR="00B41FBF" w:rsidRPr="00AA03E0" w:rsidRDefault="00B41FBF" w:rsidP="00C93FF2">
            <w:pPr>
              <w:pStyle w:val="ListParagraph"/>
              <w:ind w:left="0"/>
              <w:jc w:val="both"/>
              <w:rPr>
                <w:rFonts w:ascii="Trebuchet MS" w:hAnsi="Trebuchet MS" w:cs="Times New Roman"/>
                <w:iCs/>
                <w:sz w:val="22"/>
                <w:szCs w:val="22"/>
              </w:rPr>
            </w:pPr>
          </w:p>
        </w:tc>
      </w:tr>
      <w:tr w:rsidR="007C4C82" w:rsidRPr="00AA03E0" w14:paraId="704541DC" w14:textId="77777777" w:rsidTr="00B7423B">
        <w:trPr>
          <w:trHeight w:val="457"/>
        </w:trPr>
        <w:tc>
          <w:tcPr>
            <w:tcW w:w="11128" w:type="dxa"/>
            <w:gridSpan w:val="6"/>
            <w:tcBorders>
              <w:left w:val="single" w:sz="1" w:space="0" w:color="000000"/>
              <w:bottom w:val="single" w:sz="1" w:space="0" w:color="000000"/>
              <w:right w:val="single" w:sz="1" w:space="0" w:color="000000"/>
            </w:tcBorders>
            <w:shd w:val="clear" w:color="auto" w:fill="auto"/>
            <w:vAlign w:val="center"/>
          </w:tcPr>
          <w:p w14:paraId="6E87892A" w14:textId="5C9F3CF2" w:rsidR="007C4C82" w:rsidRPr="00AA03E0" w:rsidRDefault="007C4C82" w:rsidP="00970B2F">
            <w:pPr>
              <w:pStyle w:val="ListParagraph"/>
              <w:ind w:left="0"/>
              <w:jc w:val="right"/>
              <w:rPr>
                <w:rFonts w:ascii="Trebuchet MS" w:hAnsi="Trebuchet MS" w:cs="Times New Roman"/>
                <w:iCs/>
                <w:sz w:val="22"/>
                <w:szCs w:val="22"/>
              </w:rPr>
            </w:pPr>
            <w:r>
              <w:rPr>
                <w:rFonts w:ascii="Trebuchet MS" w:hAnsi="Trebuchet MS" w:cs="Times New Roman"/>
                <w:iCs/>
                <w:sz w:val="22"/>
                <w:szCs w:val="22"/>
              </w:rPr>
              <w:t>15 p.o.d. kaina, Eur:</w:t>
            </w:r>
          </w:p>
        </w:tc>
        <w:tc>
          <w:tcPr>
            <w:tcW w:w="1409" w:type="dxa"/>
            <w:tcBorders>
              <w:left w:val="single" w:sz="1" w:space="0" w:color="000000"/>
              <w:bottom w:val="single" w:sz="1" w:space="0" w:color="000000"/>
            </w:tcBorders>
            <w:shd w:val="clear" w:color="auto" w:fill="auto"/>
          </w:tcPr>
          <w:p w14:paraId="60A61182" w14:textId="77777777" w:rsidR="007C4C82" w:rsidRPr="00AA03E0" w:rsidRDefault="007C4C82"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5DFA8ECD" w14:textId="77777777" w:rsidR="007C4C82" w:rsidRPr="00AA03E0" w:rsidRDefault="007C4C82" w:rsidP="00C93FF2">
            <w:pPr>
              <w:pStyle w:val="ListParagraph"/>
              <w:ind w:left="0"/>
              <w:jc w:val="both"/>
              <w:rPr>
                <w:rFonts w:ascii="Trebuchet MS" w:hAnsi="Trebuchet MS" w:cs="Times New Roman"/>
                <w:iCs/>
                <w:sz w:val="22"/>
                <w:szCs w:val="22"/>
              </w:rPr>
            </w:pPr>
          </w:p>
        </w:tc>
      </w:tr>
      <w:tr w:rsidR="00B41FBF" w:rsidRPr="00AA03E0" w14:paraId="6B5277C9" w14:textId="77777777" w:rsidTr="00970B2F">
        <w:trPr>
          <w:trHeight w:val="457"/>
        </w:trPr>
        <w:tc>
          <w:tcPr>
            <w:tcW w:w="1133" w:type="dxa"/>
            <w:tcBorders>
              <w:left w:val="single" w:sz="1" w:space="0" w:color="000000"/>
              <w:bottom w:val="single" w:sz="1" w:space="0" w:color="000000"/>
            </w:tcBorders>
            <w:shd w:val="clear" w:color="auto" w:fill="auto"/>
            <w:vAlign w:val="center"/>
          </w:tcPr>
          <w:p w14:paraId="43081891" w14:textId="77777777" w:rsidR="00B41FBF" w:rsidRDefault="00B41FBF" w:rsidP="00C93FF2">
            <w:pPr>
              <w:pStyle w:val="ListParagraph"/>
              <w:numPr>
                <w:ilvl w:val="0"/>
                <w:numId w:val="71"/>
              </w:numPr>
              <w:jc w:val="center"/>
              <w:rPr>
                <w:rFonts w:ascii="Trebuchet MS" w:eastAsia="SimSun" w:hAnsi="Trebuchet MS" w:cs="Trebuchet MS"/>
                <w:kern w:val="1"/>
                <w:sz w:val="22"/>
                <w:szCs w:val="22"/>
                <w:lang w:eastAsia="zh-CN" w:bidi="hi-IN"/>
              </w:rPr>
            </w:pPr>
          </w:p>
        </w:tc>
        <w:tc>
          <w:tcPr>
            <w:tcW w:w="2831" w:type="dxa"/>
            <w:tcBorders>
              <w:left w:val="single" w:sz="1" w:space="0" w:color="000000"/>
              <w:bottom w:val="single" w:sz="1" w:space="0" w:color="000000"/>
            </w:tcBorders>
            <w:shd w:val="clear" w:color="auto" w:fill="auto"/>
          </w:tcPr>
          <w:p w14:paraId="28A338E3" w14:textId="48AC1DDA" w:rsidR="00B41FBF" w:rsidRPr="00AD64F2" w:rsidRDefault="00CE0752" w:rsidP="00C93FF2">
            <w:pPr>
              <w:suppressAutoHyphens/>
              <w:snapToGrid w:val="0"/>
              <w:rPr>
                <w:rFonts w:ascii="Trebuchet MS" w:hAnsi="Trebuchet MS" w:cstheme="minorHAnsi"/>
                <w:color w:val="000000" w:themeColor="text1"/>
                <w:sz w:val="22"/>
                <w:szCs w:val="22"/>
                <w:lang w:bidi="hi-IN"/>
              </w:rPr>
            </w:pPr>
            <w:r w:rsidRPr="00F5713B">
              <w:rPr>
                <w:rFonts w:ascii="Trebuchet MS" w:eastAsia="Times New Roman" w:hAnsi="Trebuchet MS"/>
                <w:color w:val="000000"/>
                <w:sz w:val="22"/>
                <w:szCs w:val="22"/>
              </w:rPr>
              <w:t>Audiometrų metrologinė patikra</w:t>
            </w:r>
          </w:p>
        </w:tc>
        <w:tc>
          <w:tcPr>
            <w:tcW w:w="3178" w:type="dxa"/>
            <w:tcBorders>
              <w:left w:val="single" w:sz="1" w:space="0" w:color="000000"/>
              <w:bottom w:val="single" w:sz="1" w:space="0" w:color="000000"/>
              <w:right w:val="single" w:sz="1" w:space="0" w:color="000000"/>
            </w:tcBorders>
          </w:tcPr>
          <w:p w14:paraId="261DF346" w14:textId="627D3E0F"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hAnsi="Trebuchet MS"/>
                <w:sz w:val="22"/>
                <w:szCs w:val="22"/>
              </w:rPr>
              <w:t xml:space="preserve">AD229b, </w:t>
            </w:r>
            <w:r w:rsidRPr="00970B2F">
              <w:rPr>
                <w:rFonts w:ascii="Trebuchet MS" w:hAnsi="Trebuchet MS"/>
                <w:sz w:val="22"/>
                <w:szCs w:val="22"/>
                <w:lang w:val="en-US"/>
              </w:rPr>
              <w:t>AD 629, Interacoustics,</w:t>
            </w:r>
            <w:r w:rsidRPr="00970B2F">
              <w:rPr>
                <w:rFonts w:ascii="Trebuchet MS" w:hAnsi="Trebuchet MS"/>
                <w:sz w:val="22"/>
                <w:szCs w:val="22"/>
              </w:rPr>
              <w:t xml:space="preserve"> MA42, MAICO ir kt.</w:t>
            </w:r>
          </w:p>
        </w:tc>
        <w:tc>
          <w:tcPr>
            <w:tcW w:w="1589" w:type="dxa"/>
            <w:tcBorders>
              <w:left w:val="single" w:sz="1" w:space="0" w:color="000000"/>
              <w:bottom w:val="single" w:sz="1" w:space="0" w:color="000000"/>
            </w:tcBorders>
            <w:shd w:val="clear" w:color="auto" w:fill="auto"/>
          </w:tcPr>
          <w:p w14:paraId="18CA1783" w14:textId="79C2A2CF" w:rsidR="00B41FBF" w:rsidRPr="00AD64F2" w:rsidRDefault="00B41FBF" w:rsidP="00C93FF2">
            <w:pPr>
              <w:pStyle w:val="ListParagraph"/>
              <w:ind w:left="0"/>
              <w:jc w:val="center"/>
              <w:rPr>
                <w:rFonts w:ascii="Trebuchet MS" w:hAnsi="Trebuchet MS" w:cs="Times New Roman"/>
                <w:iCs/>
                <w:sz w:val="22"/>
                <w:szCs w:val="22"/>
              </w:rPr>
            </w:pPr>
            <w:r w:rsidRPr="00970B2F">
              <w:rPr>
                <w:rFonts w:ascii="Trebuchet MS" w:eastAsia="Times New Roman" w:hAnsi="Trebuchet MS"/>
                <w:color w:val="000000"/>
                <w:sz w:val="22"/>
                <w:szCs w:val="22"/>
                <w:lang w:eastAsia="lt-LT"/>
              </w:rPr>
              <w:t>18</w:t>
            </w:r>
          </w:p>
        </w:tc>
        <w:tc>
          <w:tcPr>
            <w:tcW w:w="1278" w:type="dxa"/>
            <w:tcBorders>
              <w:left w:val="single" w:sz="1" w:space="0" w:color="000000"/>
              <w:bottom w:val="single" w:sz="1" w:space="0" w:color="000000"/>
              <w:right w:val="single" w:sz="1" w:space="0" w:color="000000"/>
            </w:tcBorders>
          </w:tcPr>
          <w:p w14:paraId="726A6C06" w14:textId="77777777" w:rsidR="00B41FBF" w:rsidRPr="00AA03E0" w:rsidRDefault="00B41FBF" w:rsidP="00C93FF2">
            <w:pPr>
              <w:pStyle w:val="ListParagraph"/>
              <w:ind w:left="0"/>
              <w:jc w:val="both"/>
              <w:rPr>
                <w:rFonts w:ascii="Trebuchet MS" w:hAnsi="Trebuchet MS" w:cs="Times New Roman"/>
                <w:iCs/>
                <w:sz w:val="22"/>
                <w:szCs w:val="22"/>
              </w:rPr>
            </w:pPr>
          </w:p>
        </w:tc>
        <w:tc>
          <w:tcPr>
            <w:tcW w:w="1119" w:type="dxa"/>
            <w:tcBorders>
              <w:left w:val="single" w:sz="1" w:space="0" w:color="000000"/>
              <w:bottom w:val="single" w:sz="1" w:space="0" w:color="000000"/>
              <w:right w:val="single" w:sz="1" w:space="0" w:color="000000"/>
            </w:tcBorders>
          </w:tcPr>
          <w:p w14:paraId="3E0CED01" w14:textId="77777777" w:rsidR="00B41FBF" w:rsidRPr="00AA03E0" w:rsidRDefault="00B41FBF" w:rsidP="00C93FF2">
            <w:pPr>
              <w:pStyle w:val="ListParagraph"/>
              <w:ind w:left="0"/>
              <w:jc w:val="both"/>
              <w:rPr>
                <w:rFonts w:ascii="Trebuchet MS" w:hAnsi="Trebuchet MS" w:cs="Times New Roman"/>
                <w:iCs/>
                <w:sz w:val="22"/>
                <w:szCs w:val="22"/>
              </w:rPr>
            </w:pPr>
          </w:p>
        </w:tc>
        <w:tc>
          <w:tcPr>
            <w:tcW w:w="1409" w:type="dxa"/>
            <w:tcBorders>
              <w:left w:val="single" w:sz="1" w:space="0" w:color="000000"/>
              <w:bottom w:val="single" w:sz="1" w:space="0" w:color="000000"/>
            </w:tcBorders>
            <w:shd w:val="clear" w:color="auto" w:fill="auto"/>
          </w:tcPr>
          <w:p w14:paraId="1BF4B52A" w14:textId="2E7AF4C5" w:rsidR="00B41FBF" w:rsidRPr="00AA03E0" w:rsidRDefault="00B41FBF"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15D6C50E" w14:textId="77777777" w:rsidR="00B41FBF" w:rsidRPr="00AA03E0" w:rsidRDefault="00B41FBF" w:rsidP="00C93FF2">
            <w:pPr>
              <w:pStyle w:val="ListParagraph"/>
              <w:ind w:left="0"/>
              <w:jc w:val="both"/>
              <w:rPr>
                <w:rFonts w:ascii="Trebuchet MS" w:hAnsi="Trebuchet MS" w:cs="Times New Roman"/>
                <w:iCs/>
                <w:sz w:val="22"/>
                <w:szCs w:val="22"/>
              </w:rPr>
            </w:pPr>
          </w:p>
        </w:tc>
      </w:tr>
      <w:tr w:rsidR="007C4C82" w:rsidRPr="00AA03E0" w14:paraId="24BC66AD" w14:textId="77777777" w:rsidTr="008C23FE">
        <w:trPr>
          <w:trHeight w:val="457"/>
        </w:trPr>
        <w:tc>
          <w:tcPr>
            <w:tcW w:w="11128" w:type="dxa"/>
            <w:gridSpan w:val="6"/>
            <w:tcBorders>
              <w:left w:val="single" w:sz="1" w:space="0" w:color="000000"/>
              <w:bottom w:val="single" w:sz="1" w:space="0" w:color="000000"/>
              <w:right w:val="single" w:sz="1" w:space="0" w:color="000000"/>
            </w:tcBorders>
            <w:shd w:val="clear" w:color="auto" w:fill="auto"/>
            <w:vAlign w:val="center"/>
          </w:tcPr>
          <w:p w14:paraId="6C3529E8" w14:textId="2D259AA6" w:rsidR="007C4C82" w:rsidRPr="00AA03E0" w:rsidRDefault="007C4C82" w:rsidP="00970B2F">
            <w:pPr>
              <w:pStyle w:val="ListParagraph"/>
              <w:ind w:left="0"/>
              <w:jc w:val="right"/>
              <w:rPr>
                <w:rFonts w:ascii="Trebuchet MS" w:hAnsi="Trebuchet MS" w:cs="Times New Roman"/>
                <w:iCs/>
                <w:sz w:val="22"/>
                <w:szCs w:val="22"/>
              </w:rPr>
            </w:pPr>
            <w:r>
              <w:rPr>
                <w:rFonts w:ascii="Trebuchet MS" w:hAnsi="Trebuchet MS" w:cs="Times New Roman"/>
                <w:iCs/>
                <w:sz w:val="22"/>
                <w:szCs w:val="22"/>
              </w:rPr>
              <w:t>16 p.o.d. kaina, Eur:</w:t>
            </w:r>
          </w:p>
        </w:tc>
        <w:tc>
          <w:tcPr>
            <w:tcW w:w="1409" w:type="dxa"/>
            <w:tcBorders>
              <w:left w:val="single" w:sz="1" w:space="0" w:color="000000"/>
              <w:bottom w:val="single" w:sz="1" w:space="0" w:color="000000"/>
            </w:tcBorders>
            <w:shd w:val="clear" w:color="auto" w:fill="auto"/>
          </w:tcPr>
          <w:p w14:paraId="4E958D16" w14:textId="77777777" w:rsidR="007C4C82" w:rsidRPr="00AA03E0" w:rsidRDefault="007C4C82" w:rsidP="00C93FF2">
            <w:pPr>
              <w:pStyle w:val="ListParagraph"/>
              <w:ind w:left="0"/>
              <w:jc w:val="both"/>
              <w:rPr>
                <w:rFonts w:ascii="Trebuchet MS" w:hAnsi="Trebuchet MS" w:cs="Times New Roman"/>
                <w:iCs/>
                <w:sz w:val="22"/>
                <w:szCs w:val="22"/>
              </w:rPr>
            </w:pPr>
          </w:p>
        </w:tc>
        <w:tc>
          <w:tcPr>
            <w:tcW w:w="1492" w:type="dxa"/>
            <w:tcBorders>
              <w:left w:val="single" w:sz="1" w:space="0" w:color="000000"/>
              <w:bottom w:val="single" w:sz="1" w:space="0" w:color="000000"/>
            </w:tcBorders>
            <w:shd w:val="clear" w:color="auto" w:fill="auto"/>
          </w:tcPr>
          <w:p w14:paraId="5A525CBB" w14:textId="77777777" w:rsidR="007C4C82" w:rsidRPr="00AA03E0" w:rsidRDefault="007C4C82" w:rsidP="00C93FF2">
            <w:pPr>
              <w:pStyle w:val="ListParagraph"/>
              <w:ind w:left="0"/>
              <w:jc w:val="both"/>
              <w:rPr>
                <w:rFonts w:ascii="Trebuchet MS" w:hAnsi="Trebuchet MS" w:cs="Times New Roman"/>
                <w:iCs/>
                <w:sz w:val="22"/>
                <w:szCs w:val="22"/>
              </w:rPr>
            </w:pPr>
          </w:p>
        </w:tc>
      </w:tr>
      <w:tr w:rsidR="007C4C82" w:rsidRPr="00AA03E0" w14:paraId="0506F364" w14:textId="77777777" w:rsidTr="00352969">
        <w:tc>
          <w:tcPr>
            <w:tcW w:w="12537" w:type="dxa"/>
            <w:gridSpan w:val="7"/>
          </w:tcPr>
          <w:p w14:paraId="1C84957B" w14:textId="0BADE002" w:rsidR="007C4C82" w:rsidRPr="00AA03E0" w:rsidRDefault="007C4C82" w:rsidP="0006506A">
            <w:pPr>
              <w:pStyle w:val="ListParagraph"/>
              <w:ind w:left="0"/>
              <w:jc w:val="right"/>
              <w:rPr>
                <w:rFonts w:ascii="Trebuchet MS" w:hAnsi="Trebuchet MS" w:cs="Times New Roman"/>
                <w:iCs/>
                <w:sz w:val="22"/>
                <w:szCs w:val="22"/>
              </w:rPr>
            </w:pPr>
            <w:r w:rsidRPr="00AA03E0">
              <w:rPr>
                <w:rFonts w:ascii="Trebuchet MS" w:eastAsia="SimSun" w:hAnsi="Trebuchet MS" w:cs="Trebuchet MS"/>
                <w:b/>
                <w:kern w:val="2"/>
                <w:sz w:val="22"/>
                <w:szCs w:val="22"/>
                <w:lang w:eastAsia="zh-CN" w:bidi="hi-IN"/>
              </w:rPr>
              <w:t>Bendra suma be PVM:</w:t>
            </w:r>
          </w:p>
        </w:tc>
        <w:tc>
          <w:tcPr>
            <w:tcW w:w="1492" w:type="dxa"/>
          </w:tcPr>
          <w:p w14:paraId="25673FCA" w14:textId="77777777" w:rsidR="007C4C82" w:rsidRPr="00AA03E0" w:rsidRDefault="007C4C82" w:rsidP="0006506A">
            <w:pPr>
              <w:pStyle w:val="ListParagraph"/>
              <w:ind w:left="0"/>
              <w:jc w:val="both"/>
              <w:rPr>
                <w:rFonts w:ascii="Trebuchet MS" w:hAnsi="Trebuchet MS" w:cs="Times New Roman"/>
                <w:iCs/>
                <w:sz w:val="22"/>
                <w:szCs w:val="22"/>
              </w:rPr>
            </w:pPr>
          </w:p>
        </w:tc>
      </w:tr>
      <w:tr w:rsidR="007C4C82" w:rsidRPr="00AA03E0" w14:paraId="5D01C6A4" w14:textId="77777777" w:rsidTr="00B7714E">
        <w:tc>
          <w:tcPr>
            <w:tcW w:w="12537" w:type="dxa"/>
            <w:gridSpan w:val="7"/>
          </w:tcPr>
          <w:p w14:paraId="76B3EFFB" w14:textId="290BE522" w:rsidR="007C4C82" w:rsidRPr="00AA03E0" w:rsidRDefault="007C4C82" w:rsidP="0006506A">
            <w:pPr>
              <w:pStyle w:val="ListParagraph"/>
              <w:ind w:left="0"/>
              <w:jc w:val="right"/>
              <w:rPr>
                <w:rFonts w:ascii="Trebuchet MS" w:hAnsi="Trebuchet MS" w:cs="Times New Roman"/>
                <w:iCs/>
                <w:sz w:val="22"/>
                <w:szCs w:val="22"/>
              </w:rPr>
            </w:pPr>
            <w:r w:rsidRPr="00AA03E0">
              <w:rPr>
                <w:rFonts w:ascii="Trebuchet MS" w:hAnsi="Trebuchet MS"/>
                <w:b/>
                <w:sz w:val="22"/>
                <w:szCs w:val="22"/>
              </w:rPr>
              <w:t>____ % PVM:</w:t>
            </w:r>
          </w:p>
        </w:tc>
        <w:tc>
          <w:tcPr>
            <w:tcW w:w="1492" w:type="dxa"/>
          </w:tcPr>
          <w:p w14:paraId="700A7A46" w14:textId="77777777" w:rsidR="007C4C82" w:rsidRPr="00AA03E0" w:rsidRDefault="007C4C82" w:rsidP="0006506A">
            <w:pPr>
              <w:pStyle w:val="ListParagraph"/>
              <w:ind w:left="0"/>
              <w:jc w:val="both"/>
              <w:rPr>
                <w:rFonts w:ascii="Trebuchet MS" w:hAnsi="Trebuchet MS" w:cs="Times New Roman"/>
                <w:iCs/>
                <w:sz w:val="22"/>
                <w:szCs w:val="22"/>
              </w:rPr>
            </w:pPr>
          </w:p>
        </w:tc>
      </w:tr>
      <w:tr w:rsidR="007C4C82" w:rsidRPr="00AA03E0" w14:paraId="2E73AB53" w14:textId="77777777" w:rsidTr="006C6E3A">
        <w:tc>
          <w:tcPr>
            <w:tcW w:w="12537" w:type="dxa"/>
            <w:gridSpan w:val="7"/>
          </w:tcPr>
          <w:p w14:paraId="282E5B1F" w14:textId="40FD7C84" w:rsidR="007C4C82" w:rsidRPr="00AA03E0" w:rsidRDefault="007C4C82" w:rsidP="0006506A">
            <w:pPr>
              <w:pStyle w:val="ListParagraph"/>
              <w:ind w:left="0"/>
              <w:jc w:val="right"/>
              <w:rPr>
                <w:rFonts w:ascii="Trebuchet MS" w:hAnsi="Trebuchet MS" w:cs="Times New Roman"/>
                <w:iCs/>
                <w:sz w:val="22"/>
                <w:szCs w:val="22"/>
              </w:rPr>
            </w:pPr>
            <w:r w:rsidRPr="00AA03E0">
              <w:rPr>
                <w:rFonts w:ascii="Trebuchet MS" w:eastAsia="SimSun" w:hAnsi="Trebuchet MS" w:cs="Trebuchet MS"/>
                <w:b/>
                <w:kern w:val="2"/>
                <w:sz w:val="22"/>
                <w:szCs w:val="22"/>
                <w:lang w:eastAsia="zh-CN" w:bidi="hi-IN"/>
              </w:rPr>
              <w:t>Bendra suma su PVM:</w:t>
            </w:r>
          </w:p>
        </w:tc>
        <w:tc>
          <w:tcPr>
            <w:tcW w:w="1492" w:type="dxa"/>
          </w:tcPr>
          <w:p w14:paraId="156A6A10" w14:textId="77777777" w:rsidR="007C4C82" w:rsidRPr="00AA03E0" w:rsidRDefault="007C4C82" w:rsidP="0006506A">
            <w:pPr>
              <w:pStyle w:val="ListParagraph"/>
              <w:ind w:left="0"/>
              <w:jc w:val="both"/>
              <w:rPr>
                <w:rFonts w:ascii="Trebuchet MS" w:hAnsi="Trebuchet MS" w:cs="Times New Roman"/>
                <w:iCs/>
                <w:sz w:val="22"/>
                <w:szCs w:val="22"/>
              </w:rPr>
            </w:pPr>
          </w:p>
        </w:tc>
      </w:tr>
    </w:tbl>
    <w:p w14:paraId="1303A9C4" w14:textId="0E94894A" w:rsidR="00867DDC" w:rsidRDefault="00867DDC" w:rsidP="00802AE8">
      <w:pPr>
        <w:pStyle w:val="ListParagraph"/>
        <w:spacing w:after="0" w:line="240" w:lineRule="auto"/>
        <w:ind w:left="567"/>
        <w:jc w:val="both"/>
        <w:rPr>
          <w:rFonts w:ascii="Trebuchet MS" w:hAnsi="Trebuchet MS" w:cs="Times New Roman"/>
          <w:iCs/>
          <w:sz w:val="22"/>
          <w:szCs w:val="22"/>
        </w:rPr>
      </w:pPr>
    </w:p>
    <w:p w14:paraId="11A8A154" w14:textId="6E0EDFC4" w:rsidR="00E27E04" w:rsidRPr="008C00D2" w:rsidRDefault="00E27E04" w:rsidP="00F24B43">
      <w:pPr>
        <w:pStyle w:val="ListParagraph"/>
        <w:numPr>
          <w:ilvl w:val="1"/>
          <w:numId w:val="9"/>
        </w:numPr>
        <w:tabs>
          <w:tab w:val="left" w:pos="1134"/>
        </w:tabs>
        <w:spacing w:after="0" w:line="240" w:lineRule="auto"/>
        <w:ind w:hanging="153"/>
        <w:rPr>
          <w:rFonts w:ascii="Trebuchet MS" w:hAnsi="Trebuchet MS" w:cstheme="minorHAnsi"/>
          <w:sz w:val="22"/>
          <w:szCs w:val="22"/>
        </w:rPr>
      </w:pPr>
      <w:r w:rsidRPr="008C00D2">
        <w:rPr>
          <w:rFonts w:ascii="Trebuchet MS" w:hAnsi="Trebuchet MS" w:cstheme="minorHAnsi"/>
          <w:sz w:val="22"/>
          <w:szCs w:val="22"/>
        </w:rPr>
        <w:t>Pasiūlymo kaina EUR su PVM žodžiais: __________________________________________________</w:t>
      </w:r>
    </w:p>
    <w:p w14:paraId="0D41C87E" w14:textId="77777777" w:rsidR="00E27E04" w:rsidRPr="002C485B" w:rsidRDefault="00E27E04" w:rsidP="00F24B43">
      <w:pPr>
        <w:pStyle w:val="ListParagraph"/>
        <w:numPr>
          <w:ilvl w:val="1"/>
          <w:numId w:val="9"/>
        </w:numPr>
        <w:tabs>
          <w:tab w:val="left" w:pos="1134"/>
        </w:tabs>
        <w:spacing w:after="0" w:line="240" w:lineRule="auto"/>
        <w:ind w:hanging="153"/>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959E6D0" w14:textId="77777777" w:rsidR="00912D77" w:rsidRDefault="00912D77" w:rsidP="00236F45">
      <w:pPr>
        <w:spacing w:after="0" w:line="240" w:lineRule="auto"/>
        <w:rPr>
          <w:rFonts w:ascii="Trebuchet MS" w:hAnsi="Trebuchet MS" w:cs="Times New Roman"/>
          <w:iCs/>
          <w:sz w:val="22"/>
          <w:szCs w:val="22"/>
        </w:rPr>
      </w:pPr>
    </w:p>
    <w:p w14:paraId="72519768" w14:textId="77777777" w:rsidR="00001DF2" w:rsidRPr="00236F45" w:rsidRDefault="00001DF2" w:rsidP="00236F45">
      <w:pPr>
        <w:spacing w:after="0" w:line="240" w:lineRule="auto"/>
        <w:rPr>
          <w:rFonts w:ascii="Trebuchet MS" w:eastAsia="Calibri" w:hAnsi="Trebuchet MS" w:cs="Times New Roman"/>
          <w:b/>
          <w:bCs/>
        </w:rPr>
      </w:pPr>
    </w:p>
    <w:p w14:paraId="31034E14" w14:textId="3831A468" w:rsidR="000608EF" w:rsidRPr="002C485B" w:rsidRDefault="00696839" w:rsidP="00EB6B87">
      <w:pPr>
        <w:pStyle w:val="ListParagraph"/>
        <w:spacing w:after="0" w:line="240" w:lineRule="auto"/>
        <w:ind w:left="426" w:hanging="426"/>
        <w:jc w:val="center"/>
        <w:rPr>
          <w:rFonts w:ascii="Trebuchet MS" w:hAnsi="Trebuchet MS" w:cs="Times New Roman"/>
          <w:b/>
          <w:bCs/>
          <w:sz w:val="22"/>
          <w:szCs w:val="22"/>
        </w:rPr>
      </w:pPr>
      <w:r>
        <w:rPr>
          <w:rFonts w:ascii="Trebuchet MS" w:hAnsi="Trebuchet MS" w:cs="Times New Roman"/>
          <w:b/>
          <w:bCs/>
          <w:sz w:val="22"/>
          <w:szCs w:val="22"/>
        </w:rPr>
        <w:t>5</w:t>
      </w:r>
      <w:r w:rsidR="00EB6B87">
        <w:rPr>
          <w:rFonts w:ascii="Trebuchet MS" w:hAnsi="Trebuchet MS" w:cs="Times New Roman"/>
          <w:b/>
          <w:bCs/>
          <w:sz w:val="22"/>
          <w:szCs w:val="22"/>
        </w:rPr>
        <w:t>.</w:t>
      </w:r>
      <w:r w:rsidR="00EB6B87">
        <w:rPr>
          <w:rFonts w:ascii="Trebuchet MS" w:hAnsi="Trebuchet MS" w:cs="Times New Roman"/>
          <w:b/>
          <w:bCs/>
          <w:sz w:val="22"/>
          <w:szCs w:val="22"/>
        </w:rPr>
        <w:tab/>
      </w:r>
      <w:r w:rsidR="0006040C" w:rsidRPr="002C485B">
        <w:rPr>
          <w:rFonts w:ascii="Trebuchet MS" w:hAnsi="Trebuchet MS" w:cs="Times New Roman"/>
          <w:b/>
          <w:bCs/>
          <w:sz w:val="22"/>
          <w:szCs w:val="22"/>
        </w:rPr>
        <w:t xml:space="preserve">PRIDEDAMI DOKUMENTAI 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5BA30E62" w14:textId="1634A847"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6955"/>
        <w:gridCol w:w="1559"/>
        <w:gridCol w:w="2127"/>
        <w:gridCol w:w="2835"/>
      </w:tblGrid>
      <w:tr w:rsidR="003A6BC4" w:rsidRPr="002C485B" w14:paraId="70922E31" w14:textId="77777777" w:rsidTr="001B63C2">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6955" w:type="dxa"/>
            <w:shd w:val="clear" w:color="auto" w:fill="DEEAF6" w:themeFill="accent5" w:themeFillTint="33"/>
            <w:vAlign w:val="center"/>
          </w:tcPr>
          <w:p w14:paraId="5B8B9845" w14:textId="5FCD7BFE"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Dokumentas</w:t>
            </w:r>
          </w:p>
        </w:tc>
        <w:tc>
          <w:tcPr>
            <w:tcW w:w="1559"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127" w:type="dxa"/>
            <w:shd w:val="clear" w:color="auto" w:fill="DEEAF6" w:themeFill="accent5" w:themeFillTint="33"/>
            <w:vAlign w:val="center"/>
          </w:tcPr>
          <w:p w14:paraId="155D653D" w14:textId="557DBEC1"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 xml:space="preserve">Ar </w:t>
            </w:r>
            <w:r w:rsidR="003A6BC4" w:rsidRPr="002C485B">
              <w:rPr>
                <w:rFonts w:ascii="Trebuchet MS" w:hAnsi="Trebuchet MS" w:cs="Times New Roman"/>
                <w:b/>
                <w:bCs/>
                <w:sz w:val="22"/>
                <w:szCs w:val="22"/>
              </w:rPr>
              <w:t>dokumente yra konfidencialios informacijos</w:t>
            </w:r>
            <w:r w:rsidRPr="002C485B">
              <w:rPr>
                <w:rFonts w:ascii="Trebuchet MS" w:hAnsi="Trebuchet MS" w:cs="Times New Roman"/>
                <w:b/>
                <w:bCs/>
                <w:sz w:val="22"/>
                <w:szCs w:val="22"/>
              </w:rPr>
              <w:t>?</w:t>
            </w:r>
          </w:p>
          <w:p w14:paraId="3B01844A"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(Taip / Ne)</w:t>
            </w:r>
          </w:p>
        </w:tc>
        <w:tc>
          <w:tcPr>
            <w:tcW w:w="2835" w:type="dxa"/>
            <w:shd w:val="clear" w:color="auto" w:fill="DEEAF6" w:themeFill="accent5" w:themeFillTint="33"/>
            <w:vAlign w:val="center"/>
          </w:tcPr>
          <w:p w14:paraId="443CEE63" w14:textId="7039EC60"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Paaiškinimas, kokia konkreti informacija dokumente yra konfidenciali</w:t>
            </w:r>
            <w:r w:rsidR="003A6BC4" w:rsidRPr="002C485B">
              <w:rPr>
                <w:rFonts w:ascii="Trebuchet MS" w:hAnsi="Trebuchet MS" w:cs="Times New Roman"/>
                <w:b/>
                <w:bCs/>
                <w:sz w:val="22"/>
                <w:szCs w:val="22"/>
              </w:rPr>
              <w:t xml:space="preserve"> ir kodėl</w:t>
            </w:r>
          </w:p>
        </w:tc>
      </w:tr>
      <w:tr w:rsidR="003A6BC4" w:rsidRPr="002C485B" w14:paraId="1BC622B8" w14:textId="77777777" w:rsidTr="001B63C2">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6955" w:type="dxa"/>
            <w:shd w:val="clear" w:color="auto" w:fill="auto"/>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1559"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127" w:type="dxa"/>
            <w:shd w:val="clear" w:color="auto" w:fill="auto"/>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2835" w:type="dxa"/>
            <w:shd w:val="clear" w:color="auto" w:fill="auto"/>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C2674D">
        <w:tc>
          <w:tcPr>
            <w:tcW w:w="0" w:type="auto"/>
            <w:vAlign w:val="center"/>
          </w:tcPr>
          <w:p w14:paraId="1B2EB946" w14:textId="77777777" w:rsidR="00C16D04" w:rsidRPr="006314CE" w:rsidRDefault="00C16D04" w:rsidP="00C2674D">
            <w:pPr>
              <w:jc w:val="center"/>
              <w:rPr>
                <w:rFonts w:ascii="Trebuchet MS" w:hAnsi="Trebuchet MS" w:cs="Times New Roman"/>
                <w:sz w:val="22"/>
                <w:szCs w:val="22"/>
              </w:rPr>
            </w:pPr>
            <w:r w:rsidRPr="006314CE">
              <w:rPr>
                <w:rFonts w:ascii="Trebuchet MS" w:hAnsi="Trebuchet MS" w:cs="Times New Roman"/>
                <w:sz w:val="22"/>
                <w:szCs w:val="22"/>
              </w:rPr>
              <w:t>1.</w:t>
            </w:r>
          </w:p>
        </w:tc>
        <w:tc>
          <w:tcPr>
            <w:tcW w:w="6955" w:type="dxa"/>
            <w:vAlign w:val="center"/>
          </w:tcPr>
          <w:p w14:paraId="6A867065" w14:textId="773F9BEF" w:rsidR="00C16D04" w:rsidRPr="002C485B" w:rsidRDefault="00C16D04" w:rsidP="00C2674D">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1559" w:type="dxa"/>
          </w:tcPr>
          <w:p w14:paraId="5A36171B" w14:textId="77777777" w:rsidR="00C16D04" w:rsidRPr="002C485B" w:rsidRDefault="00C16D04" w:rsidP="00F6225F">
            <w:pPr>
              <w:jc w:val="center"/>
              <w:rPr>
                <w:rFonts w:ascii="Trebuchet MS" w:hAnsi="Trebuchet MS" w:cs="Times New Roman"/>
                <w:sz w:val="22"/>
                <w:szCs w:val="22"/>
              </w:rPr>
            </w:pPr>
          </w:p>
        </w:tc>
        <w:tc>
          <w:tcPr>
            <w:tcW w:w="2127" w:type="dxa"/>
          </w:tcPr>
          <w:p w14:paraId="4292B4D9" w14:textId="5A3FBCAD" w:rsidR="00C16D04" w:rsidRPr="002C485B" w:rsidRDefault="00C16D04" w:rsidP="00F6225F">
            <w:pPr>
              <w:jc w:val="center"/>
              <w:rPr>
                <w:rFonts w:ascii="Trebuchet MS" w:hAnsi="Trebuchet MS" w:cs="Times New Roman"/>
                <w:sz w:val="22"/>
                <w:szCs w:val="22"/>
              </w:rPr>
            </w:pPr>
          </w:p>
        </w:tc>
        <w:tc>
          <w:tcPr>
            <w:tcW w:w="2835"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C2674D">
        <w:tc>
          <w:tcPr>
            <w:tcW w:w="0" w:type="auto"/>
            <w:vAlign w:val="center"/>
          </w:tcPr>
          <w:p w14:paraId="3C03A0C4" w14:textId="77777777" w:rsidR="00C16D04" w:rsidRPr="006314CE" w:rsidRDefault="00C16D04" w:rsidP="00C2674D">
            <w:pPr>
              <w:jc w:val="center"/>
              <w:rPr>
                <w:rFonts w:ascii="Trebuchet MS" w:eastAsia="Calibri" w:hAnsi="Trebuchet MS" w:cs="Times New Roman"/>
                <w:sz w:val="22"/>
                <w:szCs w:val="22"/>
              </w:rPr>
            </w:pPr>
            <w:r w:rsidRPr="006314CE">
              <w:rPr>
                <w:rFonts w:ascii="Trebuchet MS" w:eastAsia="Calibri" w:hAnsi="Trebuchet MS" w:cs="Times New Roman"/>
                <w:sz w:val="22"/>
                <w:szCs w:val="22"/>
              </w:rPr>
              <w:t>2.</w:t>
            </w:r>
          </w:p>
        </w:tc>
        <w:tc>
          <w:tcPr>
            <w:tcW w:w="6955" w:type="dxa"/>
            <w:vAlign w:val="center"/>
          </w:tcPr>
          <w:p w14:paraId="723B43AF" w14:textId="746672C6" w:rsidR="00C16D04" w:rsidRPr="002C485B" w:rsidRDefault="00C16D04" w:rsidP="00C2674D">
            <w:pPr>
              <w:rPr>
                <w:rFonts w:ascii="Trebuchet MS" w:hAnsi="Trebuchet MS" w:cs="Times New Roman"/>
                <w:sz w:val="22"/>
                <w:szCs w:val="22"/>
              </w:rPr>
            </w:pPr>
            <w:r w:rsidRPr="002C485B">
              <w:rPr>
                <w:rFonts w:ascii="Trebuchet MS" w:hAnsi="Trebuchet MS" w:cs="Times New Roman"/>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559" w:type="dxa"/>
          </w:tcPr>
          <w:p w14:paraId="619F909C" w14:textId="77777777" w:rsidR="00C16D04" w:rsidRPr="002C485B" w:rsidRDefault="00C16D04" w:rsidP="00F6225F">
            <w:pPr>
              <w:jc w:val="center"/>
              <w:rPr>
                <w:rFonts w:ascii="Trebuchet MS" w:hAnsi="Trebuchet MS" w:cs="Times New Roman"/>
                <w:sz w:val="22"/>
                <w:szCs w:val="22"/>
              </w:rPr>
            </w:pPr>
          </w:p>
        </w:tc>
        <w:tc>
          <w:tcPr>
            <w:tcW w:w="2127" w:type="dxa"/>
          </w:tcPr>
          <w:p w14:paraId="66A09186" w14:textId="682153FA" w:rsidR="00C16D04" w:rsidRPr="002C485B" w:rsidRDefault="00C16D04" w:rsidP="00F6225F">
            <w:pPr>
              <w:jc w:val="center"/>
              <w:rPr>
                <w:rFonts w:ascii="Trebuchet MS" w:hAnsi="Trebuchet MS" w:cs="Times New Roman"/>
                <w:sz w:val="22"/>
                <w:szCs w:val="22"/>
              </w:rPr>
            </w:pPr>
          </w:p>
        </w:tc>
        <w:tc>
          <w:tcPr>
            <w:tcW w:w="2835"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C2674D">
        <w:tc>
          <w:tcPr>
            <w:tcW w:w="0" w:type="auto"/>
            <w:vAlign w:val="center"/>
          </w:tcPr>
          <w:p w14:paraId="7FB21367" w14:textId="77777777" w:rsidR="00C16D04" w:rsidRPr="006314CE" w:rsidRDefault="00C16D04" w:rsidP="00C2674D">
            <w:pPr>
              <w:jc w:val="center"/>
              <w:rPr>
                <w:rFonts w:ascii="Trebuchet MS" w:eastAsia="Calibri" w:hAnsi="Trebuchet MS" w:cs="Times New Roman"/>
                <w:bCs/>
                <w:sz w:val="22"/>
                <w:szCs w:val="22"/>
              </w:rPr>
            </w:pPr>
            <w:r w:rsidRPr="006314CE">
              <w:rPr>
                <w:rFonts w:ascii="Trebuchet MS" w:eastAsia="Calibri" w:hAnsi="Trebuchet MS" w:cs="Times New Roman"/>
                <w:bCs/>
                <w:sz w:val="22"/>
                <w:szCs w:val="22"/>
              </w:rPr>
              <w:t>3.</w:t>
            </w:r>
          </w:p>
        </w:tc>
        <w:tc>
          <w:tcPr>
            <w:tcW w:w="6955" w:type="dxa"/>
            <w:vAlign w:val="center"/>
          </w:tcPr>
          <w:p w14:paraId="6D9F4C0E" w14:textId="435B9531" w:rsidR="00C16D04" w:rsidRPr="002C485B" w:rsidRDefault="00C16D04" w:rsidP="00C2674D">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1559" w:type="dxa"/>
          </w:tcPr>
          <w:p w14:paraId="3D100328" w14:textId="77777777" w:rsidR="00C16D04" w:rsidRPr="002C485B" w:rsidRDefault="00C16D04" w:rsidP="00F6225F">
            <w:pPr>
              <w:jc w:val="center"/>
              <w:rPr>
                <w:rFonts w:ascii="Trebuchet MS" w:hAnsi="Trebuchet MS" w:cs="Times New Roman"/>
                <w:sz w:val="22"/>
                <w:szCs w:val="22"/>
              </w:rPr>
            </w:pPr>
          </w:p>
        </w:tc>
        <w:tc>
          <w:tcPr>
            <w:tcW w:w="2127" w:type="dxa"/>
          </w:tcPr>
          <w:p w14:paraId="133595D2" w14:textId="417B9500" w:rsidR="00C16D04" w:rsidRPr="002C485B" w:rsidRDefault="00C16D04" w:rsidP="00F6225F">
            <w:pPr>
              <w:jc w:val="center"/>
              <w:rPr>
                <w:rFonts w:ascii="Trebuchet MS" w:hAnsi="Trebuchet MS" w:cs="Times New Roman"/>
                <w:sz w:val="22"/>
                <w:szCs w:val="22"/>
              </w:rPr>
            </w:pPr>
          </w:p>
        </w:tc>
        <w:tc>
          <w:tcPr>
            <w:tcW w:w="2835" w:type="dxa"/>
          </w:tcPr>
          <w:p w14:paraId="09C15FF3" w14:textId="77777777" w:rsidR="00C16D04" w:rsidRPr="002C485B" w:rsidRDefault="00C16D04" w:rsidP="00047F6B">
            <w:pPr>
              <w:rPr>
                <w:rFonts w:ascii="Trebuchet MS" w:hAnsi="Trebuchet MS" w:cs="Times New Roman"/>
                <w:sz w:val="22"/>
                <w:szCs w:val="22"/>
              </w:rPr>
            </w:pPr>
          </w:p>
        </w:tc>
      </w:tr>
      <w:tr w:rsidR="00C2674D" w:rsidRPr="002C485B" w14:paraId="092810AA" w14:textId="77777777" w:rsidTr="00C2674D">
        <w:tc>
          <w:tcPr>
            <w:tcW w:w="0" w:type="auto"/>
            <w:vAlign w:val="center"/>
          </w:tcPr>
          <w:p w14:paraId="24A45F6C" w14:textId="64361378" w:rsidR="00C2674D" w:rsidRPr="006314CE" w:rsidRDefault="00C2674D" w:rsidP="00C2674D">
            <w:pPr>
              <w:jc w:val="center"/>
              <w:rPr>
                <w:rFonts w:ascii="Trebuchet MS" w:eastAsia="Calibri" w:hAnsi="Trebuchet MS" w:cs="Times New Roman"/>
                <w:bCs/>
                <w:sz w:val="22"/>
                <w:szCs w:val="22"/>
              </w:rPr>
            </w:pPr>
            <w:r w:rsidRPr="006314CE">
              <w:rPr>
                <w:rFonts w:ascii="Trebuchet MS" w:eastAsia="Calibri" w:hAnsi="Trebuchet MS" w:cs="Times New Roman"/>
                <w:bCs/>
                <w:sz w:val="22"/>
                <w:szCs w:val="22"/>
              </w:rPr>
              <w:t>4.</w:t>
            </w:r>
          </w:p>
        </w:tc>
        <w:tc>
          <w:tcPr>
            <w:tcW w:w="6955" w:type="dxa"/>
            <w:tcBorders>
              <w:top w:val="single" w:sz="4" w:space="0" w:color="auto"/>
              <w:left w:val="single" w:sz="4" w:space="0" w:color="auto"/>
              <w:bottom w:val="single" w:sz="4" w:space="0" w:color="auto"/>
              <w:right w:val="single" w:sz="4" w:space="0" w:color="auto"/>
            </w:tcBorders>
            <w:vAlign w:val="center"/>
          </w:tcPr>
          <w:p w14:paraId="50ED6D80" w14:textId="39219D21" w:rsidR="00C2674D" w:rsidRPr="002C485B" w:rsidRDefault="006314CE" w:rsidP="00C2674D">
            <w:pPr>
              <w:tabs>
                <w:tab w:val="left" w:pos="1701"/>
              </w:tabs>
              <w:spacing w:line="20" w:lineRule="atLeast"/>
              <w:ind w:left="32"/>
              <w:rPr>
                <w:rFonts w:ascii="Trebuchet MS" w:eastAsia="Calibri" w:hAnsi="Trebuchet MS" w:cs="Times New Roman"/>
                <w:bCs/>
                <w:sz w:val="22"/>
                <w:szCs w:val="22"/>
              </w:rPr>
            </w:pPr>
            <w:hyperlink w:anchor="_Pirkimo_sąlygų_2_1" w:history="1">
              <w:r w:rsidRPr="00927C19">
                <w:rPr>
                  <w:rStyle w:val="Hyperlink"/>
                  <w:rFonts w:ascii="Trebuchet MS" w:hAnsi="Trebuchet MS"/>
                  <w:color w:val="0070C0"/>
                  <w:sz w:val="22"/>
                  <w:szCs w:val="22"/>
                </w:rPr>
                <w:t xml:space="preserve">Pirkimo </w:t>
              </w:r>
              <w:r>
                <w:rPr>
                  <w:rStyle w:val="Hyperlink"/>
                  <w:rFonts w:ascii="Trebuchet MS" w:hAnsi="Trebuchet MS"/>
                  <w:color w:val="0070C0"/>
                  <w:sz w:val="22"/>
                  <w:szCs w:val="22"/>
                </w:rPr>
                <w:t xml:space="preserve">specialiųjų </w:t>
              </w:r>
              <w:r w:rsidRPr="00927C19">
                <w:rPr>
                  <w:rStyle w:val="Hyperlink"/>
                  <w:rFonts w:ascii="Trebuchet MS" w:hAnsi="Trebuchet MS"/>
                  <w:color w:val="0070C0"/>
                  <w:sz w:val="22"/>
                  <w:szCs w:val="22"/>
                </w:rPr>
                <w:t>sąlygų 2 priedas „Tiekėjų kvalifikacijos reikalavimai ir reikalaujami kokybės bei aplinkos apsaugos vadybos sistemų standartai“</w:t>
              </w:r>
            </w:hyperlink>
            <w:r w:rsidRPr="00653D29">
              <w:rPr>
                <w:rFonts w:ascii="Trebuchet MS" w:eastAsia="Calibri" w:hAnsi="Trebuchet MS" w:cstheme="minorHAnsi"/>
                <w:color w:val="0070C0"/>
                <w:sz w:val="22"/>
                <w:szCs w:val="22"/>
              </w:rPr>
              <w:t xml:space="preserve"> </w:t>
            </w:r>
            <w:r w:rsidRPr="00653D29">
              <w:rPr>
                <w:rFonts w:ascii="Trebuchet MS" w:eastAsia="Calibri" w:hAnsi="Trebuchet MS" w:cstheme="minorHAnsi"/>
                <w:sz w:val="22"/>
                <w:szCs w:val="22"/>
              </w:rPr>
              <w:t>reikalaujami dokumentai</w:t>
            </w:r>
          </w:p>
        </w:tc>
        <w:tc>
          <w:tcPr>
            <w:tcW w:w="1559" w:type="dxa"/>
          </w:tcPr>
          <w:p w14:paraId="3F8EBB57" w14:textId="77777777" w:rsidR="00C2674D" w:rsidRPr="002C485B" w:rsidRDefault="00C2674D" w:rsidP="00C2674D">
            <w:pPr>
              <w:jc w:val="center"/>
              <w:rPr>
                <w:rFonts w:ascii="Trebuchet MS" w:hAnsi="Trebuchet MS" w:cs="Times New Roman"/>
                <w:sz w:val="22"/>
                <w:szCs w:val="22"/>
              </w:rPr>
            </w:pPr>
          </w:p>
        </w:tc>
        <w:tc>
          <w:tcPr>
            <w:tcW w:w="2127" w:type="dxa"/>
          </w:tcPr>
          <w:p w14:paraId="61B5CB66" w14:textId="77777777" w:rsidR="00C2674D" w:rsidRPr="002C485B" w:rsidRDefault="00C2674D" w:rsidP="00C2674D">
            <w:pPr>
              <w:jc w:val="center"/>
              <w:rPr>
                <w:rFonts w:ascii="Trebuchet MS" w:hAnsi="Trebuchet MS" w:cs="Times New Roman"/>
                <w:sz w:val="22"/>
                <w:szCs w:val="22"/>
              </w:rPr>
            </w:pPr>
          </w:p>
        </w:tc>
        <w:tc>
          <w:tcPr>
            <w:tcW w:w="2835" w:type="dxa"/>
          </w:tcPr>
          <w:p w14:paraId="1648FD3F" w14:textId="77777777" w:rsidR="00C2674D" w:rsidRPr="002C485B" w:rsidRDefault="00C2674D" w:rsidP="00C2674D">
            <w:pPr>
              <w:rPr>
                <w:rFonts w:ascii="Trebuchet MS" w:hAnsi="Trebuchet MS" w:cs="Times New Roman"/>
                <w:sz w:val="22"/>
                <w:szCs w:val="22"/>
              </w:rPr>
            </w:pPr>
          </w:p>
        </w:tc>
      </w:tr>
      <w:tr w:rsidR="00D373E2" w:rsidRPr="002C485B" w14:paraId="51C2ACB3" w14:textId="77777777" w:rsidTr="001B63C2">
        <w:tc>
          <w:tcPr>
            <w:tcW w:w="0" w:type="auto"/>
          </w:tcPr>
          <w:p w14:paraId="0AAF9C59" w14:textId="5995D474" w:rsidR="00D373E2" w:rsidRPr="006314CE" w:rsidRDefault="006314CE" w:rsidP="00D373E2">
            <w:pPr>
              <w:jc w:val="center"/>
              <w:rPr>
                <w:rFonts w:ascii="Trebuchet MS" w:hAnsi="Trebuchet MS" w:cs="Times New Roman"/>
                <w:sz w:val="22"/>
                <w:szCs w:val="22"/>
              </w:rPr>
            </w:pPr>
            <w:r w:rsidRPr="00970B2F">
              <w:rPr>
                <w:rFonts w:ascii="Trebuchet MS" w:hAnsi="Trebuchet MS" w:cs="Times New Roman"/>
                <w:sz w:val="22"/>
                <w:szCs w:val="22"/>
              </w:rPr>
              <w:lastRenderedPageBreak/>
              <w:t>5</w:t>
            </w:r>
            <w:r w:rsidR="00D373E2" w:rsidRPr="00970B2F">
              <w:rPr>
                <w:rFonts w:ascii="Trebuchet MS" w:hAnsi="Trebuchet MS" w:cs="Times New Roman"/>
                <w:sz w:val="22"/>
                <w:szCs w:val="22"/>
              </w:rPr>
              <w:t>.</w:t>
            </w:r>
          </w:p>
        </w:tc>
        <w:tc>
          <w:tcPr>
            <w:tcW w:w="6955" w:type="dxa"/>
          </w:tcPr>
          <w:p w14:paraId="0E0DBD87" w14:textId="09A8EF43" w:rsidR="00D373E2" w:rsidRDefault="00D373E2" w:rsidP="00D373E2">
            <w:pPr>
              <w:pStyle w:val="Heading2"/>
              <w:spacing w:before="0"/>
              <w:rPr>
                <w:rFonts w:ascii="Trebuchet MS" w:hAnsi="Trebuchet MS"/>
                <w:color w:val="auto"/>
                <w:sz w:val="22"/>
                <w:szCs w:val="22"/>
                <w:lang w:bidi="hi-IN"/>
              </w:rPr>
            </w:pPr>
            <w:r>
              <w:rPr>
                <w:rFonts w:ascii="Trebuchet MS" w:hAnsi="Trebuchet MS"/>
                <w:color w:val="auto"/>
                <w:sz w:val="22"/>
                <w:szCs w:val="22"/>
                <w:lang w:bidi="hi-IN"/>
              </w:rPr>
              <w:t xml:space="preserve">Užpildytas </w:t>
            </w:r>
            <w:r w:rsidRPr="00580C83">
              <w:rPr>
                <w:rFonts w:ascii="Trebuchet MS" w:hAnsi="Trebuchet MS"/>
                <w:color w:val="0070C0"/>
                <w:sz w:val="22"/>
                <w:szCs w:val="22"/>
                <w:lang w:bidi="hi-IN"/>
              </w:rPr>
              <w:t xml:space="preserve">Pirkimo </w:t>
            </w:r>
            <w:r>
              <w:rPr>
                <w:rFonts w:ascii="Trebuchet MS" w:hAnsi="Trebuchet MS"/>
                <w:color w:val="0070C0"/>
                <w:sz w:val="22"/>
                <w:szCs w:val="22"/>
                <w:lang w:bidi="hi-IN"/>
              </w:rPr>
              <w:t xml:space="preserve">specialiųjų </w:t>
            </w:r>
            <w:r w:rsidRPr="00580C83">
              <w:rPr>
                <w:rFonts w:ascii="Trebuchet MS" w:hAnsi="Trebuchet MS"/>
                <w:color w:val="0070C0"/>
                <w:sz w:val="22"/>
                <w:szCs w:val="22"/>
                <w:lang w:bidi="hi-IN"/>
              </w:rPr>
              <w:t>sąlygų 8 priedas „</w:t>
            </w:r>
            <w:r w:rsidRPr="003D3F67">
              <w:rPr>
                <w:rFonts w:ascii="Trebuchet MS" w:hAnsi="Trebuchet MS"/>
                <w:color w:val="0070C0"/>
                <w:sz w:val="22"/>
              </w:rPr>
              <w:t>Deklaracija dėl pasiūlymo atmetimo pagrindų pagal VPĮ 45 straipsnio</w:t>
            </w:r>
            <w:r w:rsidRPr="00754AE2">
              <w:rPr>
                <w:rFonts w:ascii="Trebuchet MS" w:hAnsi="Trebuchet MS"/>
                <w:color w:val="0070C0"/>
                <w:sz w:val="22"/>
              </w:rPr>
              <w:t xml:space="preserve"> 2</w:t>
            </w:r>
            <w:r w:rsidRPr="00754AE2">
              <w:rPr>
                <w:rFonts w:ascii="Trebuchet MS" w:hAnsi="Trebuchet MS" w:cs="Times New Roman"/>
                <w:color w:val="0070C0"/>
                <w:sz w:val="22"/>
                <w:szCs w:val="22"/>
                <w:vertAlign w:val="superscript"/>
              </w:rPr>
              <w:t>1</w:t>
            </w:r>
            <w:r w:rsidRPr="00754AE2">
              <w:rPr>
                <w:rFonts w:ascii="Trebuchet MS" w:hAnsi="Trebuchet MS"/>
                <w:color w:val="0070C0"/>
                <w:sz w:val="22"/>
              </w:rPr>
              <w:t xml:space="preserve"> </w:t>
            </w:r>
            <w:r w:rsidRPr="003D3F67">
              <w:rPr>
                <w:rFonts w:ascii="Trebuchet MS" w:hAnsi="Trebuchet MS"/>
                <w:color w:val="0070C0"/>
                <w:sz w:val="22"/>
              </w:rPr>
              <w:t>dalyje nurodytų sąlygų nebuvimo</w:t>
            </w:r>
            <w:r w:rsidRPr="00580C83">
              <w:rPr>
                <w:rFonts w:ascii="Trebuchet MS" w:hAnsi="Trebuchet MS"/>
                <w:color w:val="0070C0"/>
                <w:sz w:val="22"/>
                <w:szCs w:val="22"/>
                <w:lang w:bidi="hi-IN"/>
              </w:rPr>
              <w:t>“</w:t>
            </w:r>
          </w:p>
        </w:tc>
        <w:tc>
          <w:tcPr>
            <w:tcW w:w="1559" w:type="dxa"/>
          </w:tcPr>
          <w:p w14:paraId="402CAA8D" w14:textId="77777777" w:rsidR="00D373E2" w:rsidRPr="002C485B" w:rsidRDefault="00D373E2" w:rsidP="00D373E2">
            <w:pPr>
              <w:jc w:val="center"/>
              <w:rPr>
                <w:rFonts w:ascii="Trebuchet MS" w:hAnsi="Trebuchet MS" w:cs="Times New Roman"/>
                <w:sz w:val="22"/>
                <w:szCs w:val="22"/>
              </w:rPr>
            </w:pPr>
          </w:p>
        </w:tc>
        <w:tc>
          <w:tcPr>
            <w:tcW w:w="2127" w:type="dxa"/>
          </w:tcPr>
          <w:p w14:paraId="0C97BA25" w14:textId="77777777" w:rsidR="00D373E2" w:rsidRPr="002C485B" w:rsidRDefault="00D373E2" w:rsidP="00D373E2">
            <w:pPr>
              <w:jc w:val="center"/>
              <w:rPr>
                <w:rFonts w:ascii="Trebuchet MS" w:hAnsi="Trebuchet MS" w:cs="Times New Roman"/>
                <w:sz w:val="22"/>
                <w:szCs w:val="22"/>
              </w:rPr>
            </w:pPr>
          </w:p>
        </w:tc>
        <w:tc>
          <w:tcPr>
            <w:tcW w:w="2835" w:type="dxa"/>
          </w:tcPr>
          <w:p w14:paraId="33CCC587" w14:textId="77777777" w:rsidR="00D373E2" w:rsidRPr="002C485B" w:rsidRDefault="00D373E2" w:rsidP="00D373E2">
            <w:pPr>
              <w:rPr>
                <w:rFonts w:ascii="Trebuchet MS" w:hAnsi="Trebuchet MS" w:cs="Times New Roman"/>
                <w:sz w:val="22"/>
                <w:szCs w:val="22"/>
              </w:rPr>
            </w:pPr>
          </w:p>
        </w:tc>
      </w:tr>
    </w:tbl>
    <w:p w14:paraId="434B0ACF" w14:textId="77777777" w:rsidR="00F91B7A" w:rsidRDefault="00F91B7A" w:rsidP="00630DE9">
      <w:pPr>
        <w:spacing w:after="0" w:line="240" w:lineRule="auto"/>
        <w:jc w:val="both"/>
        <w:rPr>
          <w:rFonts w:ascii="Trebuchet MS" w:hAnsi="Trebuchet MS" w:cs="Times New Roman"/>
          <w:b/>
          <w:bCs/>
          <w:sz w:val="22"/>
          <w:szCs w:val="22"/>
        </w:rPr>
      </w:pPr>
    </w:p>
    <w:p w14:paraId="726B37EE" w14:textId="608401EF" w:rsidR="000608EF" w:rsidRPr="002C485B" w:rsidRDefault="000608EF" w:rsidP="00630DE9">
      <w:pPr>
        <w:spacing w:after="0" w:line="240" w:lineRule="auto"/>
        <w:jc w:val="both"/>
        <w:rPr>
          <w:rFonts w:ascii="Trebuchet MS" w:hAnsi="Trebuchet MS" w:cs="Times New Roman"/>
          <w:b/>
          <w:bCs/>
          <w:sz w:val="22"/>
          <w:szCs w:val="22"/>
        </w:rPr>
      </w:pPr>
      <w:r w:rsidRPr="002C485B">
        <w:rPr>
          <w:rFonts w:ascii="Trebuchet MS" w:hAnsi="Trebuchet MS" w:cs="Times New Roman"/>
          <w:b/>
          <w:bCs/>
          <w:sz w:val="22"/>
          <w:szCs w:val="22"/>
        </w:rPr>
        <w:t>Pasirašydamas šį pasiūlymą, tvirtintu, kad:</w:t>
      </w:r>
    </w:p>
    <w:p w14:paraId="7D5AEEE4" w14:textId="68B14092" w:rsidR="002135C6" w:rsidRPr="002C485B" w:rsidRDefault="002135C6" w:rsidP="00B55BB5">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2C485B" w:rsidRDefault="00DC35BA" w:rsidP="00B55BB5">
      <w:pPr>
        <w:pStyle w:val="ListParagraph"/>
        <w:numPr>
          <w:ilvl w:val="0"/>
          <w:numId w:val="11"/>
        </w:numPr>
        <w:tabs>
          <w:tab w:val="left" w:pos="993"/>
        </w:tabs>
        <w:spacing w:after="0" w:line="240" w:lineRule="auto"/>
        <w:ind w:left="0" w:firstLine="567"/>
        <w:jc w:val="both"/>
        <w:rPr>
          <w:rFonts w:ascii="Trebuchet MS" w:hAnsi="Trebuchet MS" w:cs="Times New Roman"/>
          <w:b/>
          <w:bCs/>
          <w:smallCaps/>
          <w:sz w:val="22"/>
          <w:szCs w:val="22"/>
        </w:rPr>
      </w:pPr>
      <w:r w:rsidRPr="002C485B">
        <w:rPr>
          <w:rFonts w:ascii="Trebuchet MS" w:hAnsi="Trebuchet MS" w:cs="Times New Roman"/>
          <w:sz w:val="22"/>
          <w:szCs w:val="22"/>
        </w:rPr>
        <w:t>sutinku su pirkimo dokumentuose nustatytomis sąlygomis</w:t>
      </w:r>
      <w:r w:rsidR="00630DE9" w:rsidRPr="002C485B">
        <w:rPr>
          <w:rFonts w:ascii="Trebuchet MS" w:hAnsi="Trebuchet MS" w:cs="Times New Roman"/>
          <w:sz w:val="22"/>
          <w:szCs w:val="22"/>
        </w:rPr>
        <w:t xml:space="preserve"> ir</w:t>
      </w:r>
      <w:r w:rsidRPr="002C485B">
        <w:rPr>
          <w:rFonts w:ascii="Trebuchet MS" w:hAnsi="Trebuchet MS" w:cs="Times New Roman"/>
          <w:sz w:val="22"/>
          <w:szCs w:val="22"/>
        </w:rPr>
        <w:t xml:space="preserve"> procedūromis,</w:t>
      </w:r>
    </w:p>
    <w:p w14:paraId="164DAA16" w14:textId="1EB768E6" w:rsidR="000608EF" w:rsidRPr="002C485B" w:rsidRDefault="000608EF"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eastAsia="Calibri" w:hAnsi="Trebuchet MS" w:cs="Times New Roman"/>
          <w:sz w:val="22"/>
          <w:szCs w:val="22"/>
        </w:rPr>
        <w:t xml:space="preserve">pasiūlymo dokumentuose pateikti duomenys </w:t>
      </w:r>
      <w:r w:rsidR="00630DE9" w:rsidRPr="002C485B">
        <w:rPr>
          <w:rFonts w:ascii="Trebuchet MS" w:eastAsia="Calibri" w:hAnsi="Trebuchet MS" w:cs="Times New Roman"/>
          <w:sz w:val="22"/>
          <w:szCs w:val="22"/>
        </w:rPr>
        <w:t xml:space="preserve">ir informacija </w:t>
      </w:r>
      <w:r w:rsidRPr="002C485B">
        <w:rPr>
          <w:rFonts w:ascii="Trebuchet MS" w:eastAsia="Calibri" w:hAnsi="Trebuchet MS" w:cs="Times New Roman"/>
          <w:sz w:val="22"/>
          <w:szCs w:val="22"/>
        </w:rPr>
        <w:t xml:space="preserve">yra </w:t>
      </w:r>
      <w:r w:rsidR="00630DE9" w:rsidRPr="002C485B">
        <w:rPr>
          <w:rFonts w:ascii="Trebuchet MS" w:eastAsia="Calibri" w:hAnsi="Trebuchet MS" w:cs="Times New Roman"/>
          <w:sz w:val="22"/>
          <w:szCs w:val="22"/>
        </w:rPr>
        <w:t>teisinga ir apima viską, ko reikia tinkamam sutarties įvykdymui</w:t>
      </w:r>
      <w:r w:rsidRPr="002C485B">
        <w:rPr>
          <w:rFonts w:ascii="Trebuchet MS" w:eastAsia="Calibri" w:hAnsi="Trebuchet MS" w:cs="Times New Roman"/>
          <w:sz w:val="22"/>
          <w:szCs w:val="22"/>
        </w:rPr>
        <w:t>;</w:t>
      </w:r>
    </w:p>
    <w:p w14:paraId="023048A5" w14:textId="26254EDD" w:rsidR="000608EF" w:rsidRDefault="000608EF" w:rsidP="00B55BB5">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2C485B">
        <w:rPr>
          <w:rFonts w:ascii="Trebuchet MS" w:hAnsi="Trebuchet MS" w:cs="Times New Roman"/>
          <w:sz w:val="22"/>
          <w:szCs w:val="22"/>
        </w:rPr>
        <w:t>pasiūlymas galioja</w:t>
      </w:r>
      <w:r w:rsidR="00E82318">
        <w:rPr>
          <w:rFonts w:ascii="Trebuchet MS" w:hAnsi="Trebuchet MS" w:cs="Times New Roman"/>
          <w:sz w:val="22"/>
          <w:szCs w:val="22"/>
        </w:rPr>
        <w:t xml:space="preserve"> </w:t>
      </w:r>
      <w:r w:rsidR="002135C6" w:rsidRPr="002C485B">
        <w:rPr>
          <w:rFonts w:ascii="Trebuchet MS" w:hAnsi="Trebuchet MS" w:cs="Times New Roman"/>
          <w:sz w:val="22"/>
          <w:szCs w:val="22"/>
        </w:rPr>
        <w:t xml:space="preserve">pirkimo </w:t>
      </w:r>
      <w:r w:rsidR="009F5A79">
        <w:rPr>
          <w:rFonts w:ascii="Trebuchet MS" w:hAnsi="Trebuchet MS" w:cs="Times New Roman"/>
          <w:sz w:val="22"/>
          <w:szCs w:val="22"/>
        </w:rPr>
        <w:t>specialiųjų</w:t>
      </w:r>
      <w:r w:rsidR="009F5A79" w:rsidRPr="002C485B">
        <w:rPr>
          <w:rFonts w:ascii="Trebuchet MS" w:hAnsi="Trebuchet MS" w:cs="Times New Roman"/>
          <w:sz w:val="22"/>
          <w:szCs w:val="22"/>
        </w:rPr>
        <w:t xml:space="preserve"> </w:t>
      </w:r>
      <w:r w:rsidR="002135C6" w:rsidRPr="002C485B">
        <w:rPr>
          <w:rFonts w:ascii="Trebuchet MS" w:hAnsi="Trebuchet MS" w:cs="Times New Roman"/>
          <w:sz w:val="22"/>
          <w:szCs w:val="22"/>
        </w:rPr>
        <w:t xml:space="preserve">sąlygų </w:t>
      </w:r>
      <w:r w:rsidR="003211C4">
        <w:rPr>
          <w:rFonts w:ascii="Trebuchet MS" w:hAnsi="Trebuchet MS" w:cs="Times New Roman"/>
          <w:color w:val="0070C0"/>
          <w:sz w:val="22"/>
          <w:szCs w:val="22"/>
        </w:rPr>
        <w:t>7 priede</w:t>
      </w:r>
      <w:r w:rsidR="002135C6" w:rsidRPr="002C485B">
        <w:rPr>
          <w:rFonts w:ascii="Trebuchet MS" w:hAnsi="Trebuchet MS" w:cs="Times New Roman"/>
          <w:sz w:val="22"/>
          <w:szCs w:val="22"/>
        </w:rPr>
        <w:t xml:space="preserve"> </w:t>
      </w:r>
      <w:r w:rsidR="002135C6" w:rsidRPr="002C485B">
        <w:rPr>
          <w:rFonts w:ascii="Trebuchet MS" w:hAnsi="Trebuchet MS" w:cs="Times New Roman"/>
          <w:color w:val="0070C0"/>
          <w:sz w:val="22"/>
          <w:szCs w:val="22"/>
        </w:rPr>
        <w:t>„</w:t>
      </w:r>
      <w:r w:rsidR="00FC3ABB" w:rsidRPr="00FC3ABB">
        <w:rPr>
          <w:rFonts w:ascii="Trebuchet MS" w:hAnsi="Trebuchet MS" w:cs="Times New Roman"/>
          <w:color w:val="0070C0"/>
          <w:sz w:val="22"/>
          <w:szCs w:val="22"/>
        </w:rPr>
        <w:t>Terminai</w:t>
      </w:r>
      <w:r w:rsidR="002135C6" w:rsidRPr="002C485B">
        <w:rPr>
          <w:rFonts w:ascii="Trebuchet MS" w:hAnsi="Trebuchet MS" w:cs="Times New Roman"/>
          <w:color w:val="0070C0"/>
          <w:sz w:val="22"/>
          <w:szCs w:val="22"/>
        </w:rPr>
        <w:t>“</w:t>
      </w:r>
      <w:r w:rsidRPr="002C485B">
        <w:rPr>
          <w:rFonts w:ascii="Trebuchet MS" w:hAnsi="Trebuchet MS" w:cs="Times New Roman"/>
          <w:color w:val="0070C0"/>
          <w:sz w:val="22"/>
          <w:szCs w:val="22"/>
        </w:rPr>
        <w:t xml:space="preserve"> </w:t>
      </w:r>
      <w:r w:rsidRPr="002C485B">
        <w:rPr>
          <w:rFonts w:ascii="Trebuchet MS" w:hAnsi="Trebuchet MS" w:cs="Times New Roman"/>
          <w:sz w:val="22"/>
          <w:szCs w:val="22"/>
        </w:rPr>
        <w:t>atitinkamame punkte nurodytą terminą</w:t>
      </w:r>
      <w:r w:rsidR="00EF401B">
        <w:rPr>
          <w:rFonts w:ascii="Trebuchet MS" w:hAnsi="Trebuchet MS" w:cs="Times New Roman"/>
          <w:sz w:val="22"/>
          <w:szCs w:val="22"/>
        </w:rPr>
        <w:t>;</w:t>
      </w:r>
    </w:p>
    <w:p w14:paraId="0687A9BB" w14:textId="7DBD16A4" w:rsidR="00735AAD" w:rsidRPr="00AD725B" w:rsidRDefault="00EF401B" w:rsidP="00AD725B">
      <w:pPr>
        <w:pStyle w:val="ListParagraph"/>
        <w:numPr>
          <w:ilvl w:val="0"/>
          <w:numId w:val="11"/>
        </w:numPr>
        <w:tabs>
          <w:tab w:val="left" w:pos="993"/>
        </w:tabs>
        <w:spacing w:after="0" w:line="240" w:lineRule="auto"/>
        <w:ind w:left="0" w:firstLine="567"/>
        <w:jc w:val="both"/>
        <w:rPr>
          <w:rFonts w:ascii="Trebuchet MS" w:hAnsi="Trebuchet MS" w:cs="Times New Roman"/>
          <w:sz w:val="22"/>
          <w:szCs w:val="22"/>
        </w:rPr>
      </w:pPr>
      <w:r w:rsidRPr="00EF401B">
        <w:rPr>
          <w:rFonts w:ascii="Trebuchet MS" w:hAnsi="Trebuchet MS" w:cs="Times New Roman"/>
          <w:sz w:val="22"/>
          <w:szCs w:val="22"/>
        </w:rPr>
        <w:t>suprant</w:t>
      </w:r>
      <w:r>
        <w:rPr>
          <w:rFonts w:ascii="Trebuchet MS" w:hAnsi="Trebuchet MS" w:cs="Times New Roman"/>
          <w:sz w:val="22"/>
          <w:szCs w:val="22"/>
        </w:rPr>
        <w:t>u</w:t>
      </w:r>
      <w:r w:rsidRPr="00EF401B">
        <w:rPr>
          <w:rFonts w:ascii="Trebuchet MS" w:hAnsi="Trebuchet MS" w:cs="Times New Roman"/>
          <w:sz w:val="22"/>
          <w:szCs w:val="22"/>
        </w:rPr>
        <w:t xml:space="preserve">, kad COVID-19, </w:t>
      </w:r>
      <w:r w:rsidRPr="00B11798">
        <w:rPr>
          <w:rFonts w:ascii="Trebuchet MS" w:hAnsi="Trebuchet MS"/>
          <w:sz w:val="22"/>
          <w:szCs w:val="22"/>
        </w:rPr>
        <w:t>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r>
        <w:rPr>
          <w:rFonts w:ascii="Trebuchet MS" w:hAnsi="Trebuchet MS" w:cs="Times New Roman"/>
          <w:sz w:val="22"/>
          <w:szCs w:val="22"/>
        </w:rPr>
        <w:t>.</w:t>
      </w:r>
    </w:p>
    <w:p w14:paraId="590085D1" w14:textId="77777777" w:rsidR="001B63C2" w:rsidRPr="006F0218" w:rsidRDefault="001B63C2" w:rsidP="00E56BA8">
      <w:pPr>
        <w:spacing w:after="0" w:line="240" w:lineRule="auto"/>
        <w:rPr>
          <w:rFonts w:ascii="Trebuchet MS" w:hAnsi="Trebuchet MS"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0608EF">
        <w:trPr>
          <w:trHeight w:val="186"/>
        </w:trPr>
        <w:tc>
          <w:tcPr>
            <w:tcW w:w="3870"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4"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0"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1"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55"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48C105CE" w:rsidR="002A30AF" w:rsidRPr="006F0218" w:rsidRDefault="002A30AF" w:rsidP="00AD725B">
      <w:pPr>
        <w:pStyle w:val="Heading2"/>
        <w:jc w:val="both"/>
        <w:rPr>
          <w:rFonts w:ascii="Trebuchet MS" w:hAnsi="Trebuchet MS"/>
          <w:b/>
          <w:bCs/>
          <w:color w:val="auto"/>
          <w:sz w:val="10"/>
          <w:szCs w:val="10"/>
          <w:lang w:eastAsia="zh-CN"/>
        </w:rPr>
      </w:pPr>
    </w:p>
    <w:sectPr w:rsidR="002A30AF" w:rsidRPr="006F0218" w:rsidSect="00A6707D">
      <w:footerReference w:type="default" r:id="rId10"/>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9DF69A" w14:textId="77777777" w:rsidR="00DB000B" w:rsidRDefault="00DB000B" w:rsidP="00D05666">
      <w:r>
        <w:separator/>
      </w:r>
    </w:p>
  </w:endnote>
  <w:endnote w:type="continuationSeparator" w:id="0">
    <w:p w14:paraId="222719E9" w14:textId="77777777" w:rsidR="00DB000B" w:rsidRDefault="00DB000B" w:rsidP="00D05666">
      <w:r>
        <w:continuationSeparator/>
      </w:r>
    </w:p>
  </w:endnote>
  <w:endnote w:type="continuationNotice" w:id="1">
    <w:p w14:paraId="64B3FE81" w14:textId="77777777" w:rsidR="00DB000B" w:rsidRDefault="00DB00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BA"/>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Arial Unicode MS"/>
    <w:charset w:val="00"/>
    <w:family w:val="auto"/>
    <w:pitch w:val="variable"/>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17147C" w14:textId="77777777" w:rsidR="00DB000B" w:rsidRDefault="00DB000B" w:rsidP="00D05666">
      <w:r>
        <w:separator/>
      </w:r>
    </w:p>
  </w:footnote>
  <w:footnote w:type="continuationSeparator" w:id="0">
    <w:p w14:paraId="0A23EA07" w14:textId="77777777" w:rsidR="00DB000B" w:rsidRDefault="00DB000B" w:rsidP="00D05666">
      <w:r>
        <w:continuationSeparator/>
      </w:r>
    </w:p>
  </w:footnote>
  <w:footnote w:type="continuationNotice" w:id="1">
    <w:p w14:paraId="091C7005" w14:textId="77777777" w:rsidR="00DB000B" w:rsidRDefault="00DB000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0314DF7"/>
    <w:multiLevelType w:val="hybridMultilevel"/>
    <w:tmpl w:val="7D98CA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8" w15:restartNumberingAfterBreak="0">
    <w:nsid w:val="12337219"/>
    <w:multiLevelType w:val="multilevel"/>
    <w:tmpl w:val="12CEC50E"/>
    <w:lvl w:ilvl="0">
      <w:start w:val="1"/>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0"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4"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9"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31"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4"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6"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8"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9"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1"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4"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8"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24A41314"/>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80788356">
    <w:abstractNumId w:val="32"/>
  </w:num>
  <w:num w:numId="2" w16cid:durableId="1857499630">
    <w:abstractNumId w:val="17"/>
  </w:num>
  <w:num w:numId="3" w16cid:durableId="978071777">
    <w:abstractNumId w:val="26"/>
  </w:num>
  <w:num w:numId="4" w16cid:durableId="2021737468">
    <w:abstractNumId w:val="51"/>
  </w:num>
  <w:num w:numId="5" w16cid:durableId="2073194199">
    <w:abstractNumId w:val="61"/>
  </w:num>
  <w:num w:numId="6" w16cid:durableId="688065688">
    <w:abstractNumId w:val="46"/>
  </w:num>
  <w:num w:numId="7" w16cid:durableId="1962835817">
    <w:abstractNumId w:val="70"/>
  </w:num>
  <w:num w:numId="8" w16cid:durableId="521551621">
    <w:abstractNumId w:val="39"/>
  </w:num>
  <w:num w:numId="9" w16cid:durableId="1466268103">
    <w:abstractNumId w:val="68"/>
  </w:num>
  <w:num w:numId="10" w16cid:durableId="2120101929">
    <w:abstractNumId w:val="7"/>
  </w:num>
  <w:num w:numId="11" w16cid:durableId="2082943295">
    <w:abstractNumId w:val="67"/>
  </w:num>
  <w:num w:numId="12" w16cid:durableId="807287290">
    <w:abstractNumId w:val="19"/>
  </w:num>
  <w:num w:numId="13" w16cid:durableId="697391353">
    <w:abstractNumId w:val="9"/>
  </w:num>
  <w:num w:numId="14" w16cid:durableId="121851777">
    <w:abstractNumId w:val="20"/>
  </w:num>
  <w:num w:numId="15" w16cid:durableId="43453254">
    <w:abstractNumId w:val="13"/>
  </w:num>
  <w:num w:numId="16" w16cid:durableId="640235949">
    <w:abstractNumId w:val="31"/>
  </w:num>
  <w:num w:numId="17" w16cid:durableId="1287272161">
    <w:abstractNumId w:val="56"/>
  </w:num>
  <w:num w:numId="18" w16cid:durableId="1362435203">
    <w:abstractNumId w:val="21"/>
  </w:num>
  <w:num w:numId="19" w16cid:durableId="1774402453">
    <w:abstractNumId w:val="42"/>
  </w:num>
  <w:num w:numId="20" w16cid:durableId="39014796">
    <w:abstractNumId w:val="54"/>
  </w:num>
  <w:num w:numId="21" w16cid:durableId="1664316063">
    <w:abstractNumId w:val="57"/>
  </w:num>
  <w:num w:numId="22" w16cid:durableId="1933006151">
    <w:abstractNumId w:val="35"/>
  </w:num>
  <w:num w:numId="23" w16cid:durableId="69741383">
    <w:abstractNumId w:val="53"/>
  </w:num>
  <w:num w:numId="24" w16cid:durableId="811875254">
    <w:abstractNumId w:val="25"/>
  </w:num>
  <w:num w:numId="25" w16cid:durableId="2014333889">
    <w:abstractNumId w:val="34"/>
  </w:num>
  <w:num w:numId="26" w16cid:durableId="118257462">
    <w:abstractNumId w:val="69"/>
  </w:num>
  <w:num w:numId="27" w16cid:durableId="638415379">
    <w:abstractNumId w:val="65"/>
  </w:num>
  <w:num w:numId="28" w16cid:durableId="2043355402">
    <w:abstractNumId w:val="64"/>
  </w:num>
  <w:num w:numId="29" w16cid:durableId="2144303834">
    <w:abstractNumId w:val="36"/>
  </w:num>
  <w:num w:numId="30" w16cid:durableId="402725544">
    <w:abstractNumId w:val="8"/>
  </w:num>
  <w:num w:numId="31" w16cid:durableId="1950694420">
    <w:abstractNumId w:val="22"/>
  </w:num>
  <w:num w:numId="32" w16cid:durableId="599680089">
    <w:abstractNumId w:val="0"/>
  </w:num>
  <w:num w:numId="33" w16cid:durableId="779448322">
    <w:abstractNumId w:val="1"/>
  </w:num>
  <w:num w:numId="34" w16cid:durableId="1602566923">
    <w:abstractNumId w:val="2"/>
  </w:num>
  <w:num w:numId="35" w16cid:durableId="1681856140">
    <w:abstractNumId w:val="3"/>
  </w:num>
  <w:num w:numId="36" w16cid:durableId="222758796">
    <w:abstractNumId w:val="4"/>
  </w:num>
  <w:num w:numId="37" w16cid:durableId="1033580494">
    <w:abstractNumId w:val="28"/>
  </w:num>
  <w:num w:numId="38" w16cid:durableId="1228497801">
    <w:abstractNumId w:val="63"/>
  </w:num>
  <w:num w:numId="39" w16cid:durableId="2041660020">
    <w:abstractNumId w:val="66"/>
  </w:num>
  <w:num w:numId="40" w16cid:durableId="576939450">
    <w:abstractNumId w:val="52"/>
  </w:num>
  <w:num w:numId="41" w16cid:durableId="1267037107">
    <w:abstractNumId w:val="55"/>
  </w:num>
  <w:num w:numId="42" w16cid:durableId="688219654">
    <w:abstractNumId w:val="62"/>
  </w:num>
  <w:num w:numId="43" w16cid:durableId="36666092">
    <w:abstractNumId w:val="10"/>
  </w:num>
  <w:num w:numId="44" w16cid:durableId="1502772380">
    <w:abstractNumId w:val="23"/>
  </w:num>
  <w:num w:numId="45" w16cid:durableId="1236624811">
    <w:abstractNumId w:val="38"/>
  </w:num>
  <w:num w:numId="46" w16cid:durableId="1836874932">
    <w:abstractNumId w:val="41"/>
  </w:num>
  <w:num w:numId="47" w16cid:durableId="119419832">
    <w:abstractNumId w:val="11"/>
  </w:num>
  <w:num w:numId="48" w16cid:durableId="1215970001">
    <w:abstractNumId w:val="27"/>
  </w:num>
  <w:num w:numId="49" w16cid:durableId="17973638">
    <w:abstractNumId w:val="40"/>
  </w:num>
  <w:num w:numId="50" w16cid:durableId="1381590758">
    <w:abstractNumId w:val="6"/>
  </w:num>
  <w:num w:numId="51" w16cid:durableId="1482651770">
    <w:abstractNumId w:val="71"/>
  </w:num>
  <w:num w:numId="52" w16cid:durableId="2120635919">
    <w:abstractNumId w:val="33"/>
  </w:num>
  <w:num w:numId="53" w16cid:durableId="439303710">
    <w:abstractNumId w:val="48"/>
  </w:num>
  <w:num w:numId="54" w16cid:durableId="900140853">
    <w:abstractNumId w:val="14"/>
  </w:num>
  <w:num w:numId="55" w16cid:durableId="2016682600">
    <w:abstractNumId w:val="45"/>
  </w:num>
  <w:num w:numId="56" w16cid:durableId="163907885">
    <w:abstractNumId w:val="59"/>
  </w:num>
  <w:num w:numId="57" w16cid:durableId="1812094935">
    <w:abstractNumId w:val="37"/>
  </w:num>
  <w:num w:numId="58" w16cid:durableId="119804407">
    <w:abstractNumId w:val="58"/>
  </w:num>
  <w:num w:numId="59" w16cid:durableId="519003905">
    <w:abstractNumId w:val="43"/>
  </w:num>
  <w:num w:numId="60" w16cid:durableId="733697141">
    <w:abstractNumId w:val="47"/>
  </w:num>
  <w:num w:numId="61" w16cid:durableId="1580405070">
    <w:abstractNumId w:val="50"/>
  </w:num>
  <w:num w:numId="62" w16cid:durableId="736780645">
    <w:abstractNumId w:val="12"/>
  </w:num>
  <w:num w:numId="63" w16cid:durableId="1545672727">
    <w:abstractNumId w:val="49"/>
  </w:num>
  <w:num w:numId="64" w16cid:durableId="235942293">
    <w:abstractNumId w:val="60"/>
  </w:num>
  <w:num w:numId="65" w16cid:durableId="1881044457">
    <w:abstractNumId w:val="30"/>
  </w:num>
  <w:num w:numId="66" w16cid:durableId="1709453470">
    <w:abstractNumId w:val="24"/>
  </w:num>
  <w:num w:numId="67" w16cid:durableId="2064014622">
    <w:abstractNumId w:val="44"/>
  </w:num>
  <w:num w:numId="68" w16cid:durableId="705330049">
    <w:abstractNumId w:val="15"/>
  </w:num>
  <w:num w:numId="69" w16cid:durableId="807674191">
    <w:abstractNumId w:val="29"/>
  </w:num>
  <w:num w:numId="70" w16cid:durableId="178930686">
    <w:abstractNumId w:val="18"/>
  </w:num>
  <w:num w:numId="71" w16cid:durableId="163210488">
    <w:abstractNumId w:val="1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234"/>
    <w:rsid w:val="00001ACB"/>
    <w:rsid w:val="00001CCF"/>
    <w:rsid w:val="00001DF2"/>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20FD4"/>
    <w:rsid w:val="00021A03"/>
    <w:rsid w:val="00021ECC"/>
    <w:rsid w:val="00021EFA"/>
    <w:rsid w:val="000244A2"/>
    <w:rsid w:val="00026246"/>
    <w:rsid w:val="00026673"/>
    <w:rsid w:val="00026690"/>
    <w:rsid w:val="00026993"/>
    <w:rsid w:val="00026D16"/>
    <w:rsid w:val="00030C02"/>
    <w:rsid w:val="00030F90"/>
    <w:rsid w:val="000315EB"/>
    <w:rsid w:val="00031A62"/>
    <w:rsid w:val="000321E6"/>
    <w:rsid w:val="00032D19"/>
    <w:rsid w:val="00034A4A"/>
    <w:rsid w:val="00035221"/>
    <w:rsid w:val="0003585F"/>
    <w:rsid w:val="0003587B"/>
    <w:rsid w:val="000372F4"/>
    <w:rsid w:val="00037649"/>
    <w:rsid w:val="000401FB"/>
    <w:rsid w:val="00040233"/>
    <w:rsid w:val="00040C0F"/>
    <w:rsid w:val="00041D4A"/>
    <w:rsid w:val="00042D50"/>
    <w:rsid w:val="000431AC"/>
    <w:rsid w:val="0004377E"/>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40C"/>
    <w:rsid w:val="000605C5"/>
    <w:rsid w:val="000608EF"/>
    <w:rsid w:val="000609FB"/>
    <w:rsid w:val="00061466"/>
    <w:rsid w:val="00061AA3"/>
    <w:rsid w:val="00061E86"/>
    <w:rsid w:val="00062BC1"/>
    <w:rsid w:val="00064868"/>
    <w:rsid w:val="0006506A"/>
    <w:rsid w:val="000659E9"/>
    <w:rsid w:val="00065A30"/>
    <w:rsid w:val="00066BB9"/>
    <w:rsid w:val="00066D29"/>
    <w:rsid w:val="00067A88"/>
    <w:rsid w:val="0007051B"/>
    <w:rsid w:val="00070C1F"/>
    <w:rsid w:val="000714BF"/>
    <w:rsid w:val="0007210A"/>
    <w:rsid w:val="00072F31"/>
    <w:rsid w:val="00072FE6"/>
    <w:rsid w:val="0007363E"/>
    <w:rsid w:val="000738C7"/>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5B6"/>
    <w:rsid w:val="000C3F71"/>
    <w:rsid w:val="000C4DF9"/>
    <w:rsid w:val="000C558B"/>
    <w:rsid w:val="000C6068"/>
    <w:rsid w:val="000C6451"/>
    <w:rsid w:val="000C68CA"/>
    <w:rsid w:val="000C7AAD"/>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6130"/>
    <w:rsid w:val="000E6657"/>
    <w:rsid w:val="000E7154"/>
    <w:rsid w:val="000F01E1"/>
    <w:rsid w:val="000F1287"/>
    <w:rsid w:val="000F2282"/>
    <w:rsid w:val="000F4782"/>
    <w:rsid w:val="000F4AA3"/>
    <w:rsid w:val="000F50AB"/>
    <w:rsid w:val="000F513D"/>
    <w:rsid w:val="000F62A1"/>
    <w:rsid w:val="000F7102"/>
    <w:rsid w:val="001006B8"/>
    <w:rsid w:val="00100B38"/>
    <w:rsid w:val="001010F7"/>
    <w:rsid w:val="00101313"/>
    <w:rsid w:val="00101C48"/>
    <w:rsid w:val="0010270D"/>
    <w:rsid w:val="00103513"/>
    <w:rsid w:val="00103CCA"/>
    <w:rsid w:val="00103E08"/>
    <w:rsid w:val="00105AAE"/>
    <w:rsid w:val="00105EB5"/>
    <w:rsid w:val="00105FE4"/>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2C0"/>
    <w:rsid w:val="00147A63"/>
    <w:rsid w:val="00147A8C"/>
    <w:rsid w:val="001501DF"/>
    <w:rsid w:val="00150FEB"/>
    <w:rsid w:val="00152874"/>
    <w:rsid w:val="0015376E"/>
    <w:rsid w:val="001538C5"/>
    <w:rsid w:val="00153D1C"/>
    <w:rsid w:val="001550F5"/>
    <w:rsid w:val="00156AC9"/>
    <w:rsid w:val="0016047F"/>
    <w:rsid w:val="0016079F"/>
    <w:rsid w:val="001607EC"/>
    <w:rsid w:val="001616A9"/>
    <w:rsid w:val="00164443"/>
    <w:rsid w:val="001647BD"/>
    <w:rsid w:val="001664EA"/>
    <w:rsid w:val="0016665C"/>
    <w:rsid w:val="00166D03"/>
    <w:rsid w:val="00167555"/>
    <w:rsid w:val="00167E09"/>
    <w:rsid w:val="00170DDA"/>
    <w:rsid w:val="00170F98"/>
    <w:rsid w:val="00171C73"/>
    <w:rsid w:val="00171FE7"/>
    <w:rsid w:val="001725EA"/>
    <w:rsid w:val="00172D53"/>
    <w:rsid w:val="00173ACB"/>
    <w:rsid w:val="00173E9D"/>
    <w:rsid w:val="00174EE0"/>
    <w:rsid w:val="0017533E"/>
    <w:rsid w:val="00176FD3"/>
    <w:rsid w:val="00177AD6"/>
    <w:rsid w:val="001801B7"/>
    <w:rsid w:val="00180340"/>
    <w:rsid w:val="00180466"/>
    <w:rsid w:val="001808E0"/>
    <w:rsid w:val="00181168"/>
    <w:rsid w:val="00181511"/>
    <w:rsid w:val="00182E25"/>
    <w:rsid w:val="00183017"/>
    <w:rsid w:val="00183421"/>
    <w:rsid w:val="001850B5"/>
    <w:rsid w:val="00185454"/>
    <w:rsid w:val="00185997"/>
    <w:rsid w:val="00185BC4"/>
    <w:rsid w:val="0019130D"/>
    <w:rsid w:val="001913C3"/>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1DFE"/>
    <w:rsid w:val="001B2226"/>
    <w:rsid w:val="001B2895"/>
    <w:rsid w:val="001B2A3F"/>
    <w:rsid w:val="001B370C"/>
    <w:rsid w:val="001B3C7D"/>
    <w:rsid w:val="001B4C25"/>
    <w:rsid w:val="001B5073"/>
    <w:rsid w:val="001B50F3"/>
    <w:rsid w:val="001B63C2"/>
    <w:rsid w:val="001C03A7"/>
    <w:rsid w:val="001C1AD0"/>
    <w:rsid w:val="001C1CC5"/>
    <w:rsid w:val="001C24BC"/>
    <w:rsid w:val="001C305A"/>
    <w:rsid w:val="001C468D"/>
    <w:rsid w:val="001C4910"/>
    <w:rsid w:val="001C4F12"/>
    <w:rsid w:val="001C635E"/>
    <w:rsid w:val="001C6757"/>
    <w:rsid w:val="001C7D66"/>
    <w:rsid w:val="001C7F48"/>
    <w:rsid w:val="001D39F6"/>
    <w:rsid w:val="001D48DE"/>
    <w:rsid w:val="001D65F8"/>
    <w:rsid w:val="001D7492"/>
    <w:rsid w:val="001E0107"/>
    <w:rsid w:val="001E0214"/>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3C71"/>
    <w:rsid w:val="001F5180"/>
    <w:rsid w:val="001F6551"/>
    <w:rsid w:val="001F70BC"/>
    <w:rsid w:val="001F74B8"/>
    <w:rsid w:val="001F7794"/>
    <w:rsid w:val="001F78B9"/>
    <w:rsid w:val="001F7C60"/>
    <w:rsid w:val="00200101"/>
    <w:rsid w:val="00200212"/>
    <w:rsid w:val="002008CC"/>
    <w:rsid w:val="00200F5D"/>
    <w:rsid w:val="00201211"/>
    <w:rsid w:val="00202A46"/>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D4B"/>
    <w:rsid w:val="00215103"/>
    <w:rsid w:val="002163DC"/>
    <w:rsid w:val="002172B0"/>
    <w:rsid w:val="00217893"/>
    <w:rsid w:val="00220B88"/>
    <w:rsid w:val="002211A8"/>
    <w:rsid w:val="00221235"/>
    <w:rsid w:val="00221CC0"/>
    <w:rsid w:val="00223614"/>
    <w:rsid w:val="002237E0"/>
    <w:rsid w:val="0022472B"/>
    <w:rsid w:val="002256CF"/>
    <w:rsid w:val="00225BEF"/>
    <w:rsid w:val="00225D32"/>
    <w:rsid w:val="002265A8"/>
    <w:rsid w:val="002267DE"/>
    <w:rsid w:val="002279BC"/>
    <w:rsid w:val="00227B2E"/>
    <w:rsid w:val="002304B0"/>
    <w:rsid w:val="00231166"/>
    <w:rsid w:val="00232C71"/>
    <w:rsid w:val="00233102"/>
    <w:rsid w:val="00233169"/>
    <w:rsid w:val="00234717"/>
    <w:rsid w:val="00234920"/>
    <w:rsid w:val="0023505D"/>
    <w:rsid w:val="00236983"/>
    <w:rsid w:val="00236F45"/>
    <w:rsid w:val="002374F8"/>
    <w:rsid w:val="002378DA"/>
    <w:rsid w:val="00237EA0"/>
    <w:rsid w:val="002415C7"/>
    <w:rsid w:val="0024180E"/>
    <w:rsid w:val="002422AC"/>
    <w:rsid w:val="002430AE"/>
    <w:rsid w:val="00244688"/>
    <w:rsid w:val="002476D5"/>
    <w:rsid w:val="002510C4"/>
    <w:rsid w:val="00251D4A"/>
    <w:rsid w:val="00253090"/>
    <w:rsid w:val="00253303"/>
    <w:rsid w:val="00254895"/>
    <w:rsid w:val="00255225"/>
    <w:rsid w:val="002601F1"/>
    <w:rsid w:val="002603C7"/>
    <w:rsid w:val="00260AD0"/>
    <w:rsid w:val="002616A9"/>
    <w:rsid w:val="002617A4"/>
    <w:rsid w:val="002620D1"/>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82D"/>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606"/>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C14FC"/>
    <w:rsid w:val="002C21E4"/>
    <w:rsid w:val="002C2936"/>
    <w:rsid w:val="002C2DD1"/>
    <w:rsid w:val="002C362D"/>
    <w:rsid w:val="002C485B"/>
    <w:rsid w:val="002C4AE8"/>
    <w:rsid w:val="002C5249"/>
    <w:rsid w:val="002C53E8"/>
    <w:rsid w:val="002C66DA"/>
    <w:rsid w:val="002D0DA3"/>
    <w:rsid w:val="002D1083"/>
    <w:rsid w:val="002D1C99"/>
    <w:rsid w:val="002D1EFA"/>
    <w:rsid w:val="002D236C"/>
    <w:rsid w:val="002D28EF"/>
    <w:rsid w:val="002D368A"/>
    <w:rsid w:val="002D3712"/>
    <w:rsid w:val="002D43BE"/>
    <w:rsid w:val="002D48BB"/>
    <w:rsid w:val="002D51D8"/>
    <w:rsid w:val="002D5ABC"/>
    <w:rsid w:val="002D6348"/>
    <w:rsid w:val="002D6674"/>
    <w:rsid w:val="002D6E52"/>
    <w:rsid w:val="002D70A5"/>
    <w:rsid w:val="002D7F06"/>
    <w:rsid w:val="002E00F1"/>
    <w:rsid w:val="002E0E7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EE2"/>
    <w:rsid w:val="002F5F47"/>
    <w:rsid w:val="002F67FD"/>
    <w:rsid w:val="002F7D23"/>
    <w:rsid w:val="00300FEF"/>
    <w:rsid w:val="00301185"/>
    <w:rsid w:val="0030156E"/>
    <w:rsid w:val="0030230E"/>
    <w:rsid w:val="00302469"/>
    <w:rsid w:val="00302794"/>
    <w:rsid w:val="0030489A"/>
    <w:rsid w:val="003049FC"/>
    <w:rsid w:val="00304E45"/>
    <w:rsid w:val="00306D9F"/>
    <w:rsid w:val="00306F87"/>
    <w:rsid w:val="003074D1"/>
    <w:rsid w:val="003101E1"/>
    <w:rsid w:val="00310C95"/>
    <w:rsid w:val="0031109D"/>
    <w:rsid w:val="00311BDE"/>
    <w:rsid w:val="0031284C"/>
    <w:rsid w:val="00312AFD"/>
    <w:rsid w:val="0031409C"/>
    <w:rsid w:val="0031420A"/>
    <w:rsid w:val="003155D3"/>
    <w:rsid w:val="003164D2"/>
    <w:rsid w:val="00317AC3"/>
    <w:rsid w:val="003211C4"/>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46A9F"/>
    <w:rsid w:val="0035012B"/>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57DE"/>
    <w:rsid w:val="003660B8"/>
    <w:rsid w:val="0036661A"/>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3FB"/>
    <w:rsid w:val="0039114B"/>
    <w:rsid w:val="0039299B"/>
    <w:rsid w:val="00394C27"/>
    <w:rsid w:val="003A050E"/>
    <w:rsid w:val="003A050F"/>
    <w:rsid w:val="003A1120"/>
    <w:rsid w:val="003A1229"/>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E9"/>
    <w:rsid w:val="003C7763"/>
    <w:rsid w:val="003C7AFD"/>
    <w:rsid w:val="003C7CF1"/>
    <w:rsid w:val="003D03D9"/>
    <w:rsid w:val="003D0584"/>
    <w:rsid w:val="003D11CB"/>
    <w:rsid w:val="003D1383"/>
    <w:rsid w:val="003D20F9"/>
    <w:rsid w:val="003D21ED"/>
    <w:rsid w:val="003D3D2D"/>
    <w:rsid w:val="003D435C"/>
    <w:rsid w:val="003D5516"/>
    <w:rsid w:val="003D5A05"/>
    <w:rsid w:val="003D5EC9"/>
    <w:rsid w:val="003D6258"/>
    <w:rsid w:val="003D6501"/>
    <w:rsid w:val="003E009B"/>
    <w:rsid w:val="003E052B"/>
    <w:rsid w:val="003E0A08"/>
    <w:rsid w:val="003E0FEA"/>
    <w:rsid w:val="003E1160"/>
    <w:rsid w:val="003E1371"/>
    <w:rsid w:val="003E23F7"/>
    <w:rsid w:val="003E436D"/>
    <w:rsid w:val="003E4DB9"/>
    <w:rsid w:val="003E51C1"/>
    <w:rsid w:val="003E5B9A"/>
    <w:rsid w:val="003E713F"/>
    <w:rsid w:val="003F092C"/>
    <w:rsid w:val="003F0DA7"/>
    <w:rsid w:val="003F139A"/>
    <w:rsid w:val="003F1531"/>
    <w:rsid w:val="003F18FD"/>
    <w:rsid w:val="003F2587"/>
    <w:rsid w:val="003F25CB"/>
    <w:rsid w:val="003F3EFE"/>
    <w:rsid w:val="003F3FC9"/>
    <w:rsid w:val="003F5489"/>
    <w:rsid w:val="003F54D8"/>
    <w:rsid w:val="003F740A"/>
    <w:rsid w:val="00401CAD"/>
    <w:rsid w:val="00403C06"/>
    <w:rsid w:val="00403C4D"/>
    <w:rsid w:val="00404533"/>
    <w:rsid w:val="0040472C"/>
    <w:rsid w:val="004047D7"/>
    <w:rsid w:val="0040571B"/>
    <w:rsid w:val="00405855"/>
    <w:rsid w:val="00405D65"/>
    <w:rsid w:val="0040657F"/>
    <w:rsid w:val="00407939"/>
    <w:rsid w:val="004111A5"/>
    <w:rsid w:val="00411BD7"/>
    <w:rsid w:val="00411E69"/>
    <w:rsid w:val="00411EAA"/>
    <w:rsid w:val="0041208A"/>
    <w:rsid w:val="00412502"/>
    <w:rsid w:val="00413395"/>
    <w:rsid w:val="004138C9"/>
    <w:rsid w:val="00413D2E"/>
    <w:rsid w:val="0041437E"/>
    <w:rsid w:val="004147BD"/>
    <w:rsid w:val="004157B6"/>
    <w:rsid w:val="00416326"/>
    <w:rsid w:val="0041685F"/>
    <w:rsid w:val="00416D08"/>
    <w:rsid w:val="00417604"/>
    <w:rsid w:val="004202E2"/>
    <w:rsid w:val="0042187D"/>
    <w:rsid w:val="00422AEB"/>
    <w:rsid w:val="00423FD0"/>
    <w:rsid w:val="00424398"/>
    <w:rsid w:val="0042472B"/>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36A4B"/>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461A"/>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B1D"/>
    <w:rsid w:val="00471043"/>
    <w:rsid w:val="004713B5"/>
    <w:rsid w:val="00472F7A"/>
    <w:rsid w:val="00472F8C"/>
    <w:rsid w:val="00473BD8"/>
    <w:rsid w:val="0047554A"/>
    <w:rsid w:val="00475F9B"/>
    <w:rsid w:val="0047611B"/>
    <w:rsid w:val="0047687E"/>
    <w:rsid w:val="00477E28"/>
    <w:rsid w:val="00482B34"/>
    <w:rsid w:val="00482BC0"/>
    <w:rsid w:val="00483462"/>
    <w:rsid w:val="00483E10"/>
    <w:rsid w:val="004847DE"/>
    <w:rsid w:val="00485B93"/>
    <w:rsid w:val="00485CFB"/>
    <w:rsid w:val="00485E23"/>
    <w:rsid w:val="00486432"/>
    <w:rsid w:val="0048654D"/>
    <w:rsid w:val="004867B9"/>
    <w:rsid w:val="00486B0D"/>
    <w:rsid w:val="00491BCB"/>
    <w:rsid w:val="00492530"/>
    <w:rsid w:val="0049538A"/>
    <w:rsid w:val="00495F71"/>
    <w:rsid w:val="00496EFB"/>
    <w:rsid w:val="004978E3"/>
    <w:rsid w:val="00497DF3"/>
    <w:rsid w:val="004A01F5"/>
    <w:rsid w:val="004A0401"/>
    <w:rsid w:val="004A0821"/>
    <w:rsid w:val="004A0E10"/>
    <w:rsid w:val="004A13CE"/>
    <w:rsid w:val="004A1BB5"/>
    <w:rsid w:val="004A299F"/>
    <w:rsid w:val="004A389E"/>
    <w:rsid w:val="004A3BE2"/>
    <w:rsid w:val="004A3C50"/>
    <w:rsid w:val="004A3F9F"/>
    <w:rsid w:val="004A4444"/>
    <w:rsid w:val="004A4460"/>
    <w:rsid w:val="004A4761"/>
    <w:rsid w:val="004A48CA"/>
    <w:rsid w:val="004A4C80"/>
    <w:rsid w:val="004A51B9"/>
    <w:rsid w:val="004A7485"/>
    <w:rsid w:val="004A7BCA"/>
    <w:rsid w:val="004A7F0E"/>
    <w:rsid w:val="004B0221"/>
    <w:rsid w:val="004B0E0C"/>
    <w:rsid w:val="004B2DE4"/>
    <w:rsid w:val="004B47A1"/>
    <w:rsid w:val="004B4918"/>
    <w:rsid w:val="004B4E0B"/>
    <w:rsid w:val="004B5AA9"/>
    <w:rsid w:val="004B6A93"/>
    <w:rsid w:val="004B6BCA"/>
    <w:rsid w:val="004B6FBD"/>
    <w:rsid w:val="004B7455"/>
    <w:rsid w:val="004C076A"/>
    <w:rsid w:val="004C11AA"/>
    <w:rsid w:val="004C29F1"/>
    <w:rsid w:val="004C3894"/>
    <w:rsid w:val="004C40E5"/>
    <w:rsid w:val="004C42C8"/>
    <w:rsid w:val="004C4413"/>
    <w:rsid w:val="004C493B"/>
    <w:rsid w:val="004C7323"/>
    <w:rsid w:val="004C7449"/>
    <w:rsid w:val="004C7DC4"/>
    <w:rsid w:val="004C7E0B"/>
    <w:rsid w:val="004C7E53"/>
    <w:rsid w:val="004C7F77"/>
    <w:rsid w:val="004D017C"/>
    <w:rsid w:val="004D1010"/>
    <w:rsid w:val="004D1332"/>
    <w:rsid w:val="004D19FA"/>
    <w:rsid w:val="004D1B6A"/>
    <w:rsid w:val="004D235D"/>
    <w:rsid w:val="004D248A"/>
    <w:rsid w:val="004D3A02"/>
    <w:rsid w:val="004D459D"/>
    <w:rsid w:val="004D5280"/>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D9B"/>
    <w:rsid w:val="004E6E3E"/>
    <w:rsid w:val="004E6F7E"/>
    <w:rsid w:val="004E71CB"/>
    <w:rsid w:val="004E72A5"/>
    <w:rsid w:val="004F0C1D"/>
    <w:rsid w:val="004F139D"/>
    <w:rsid w:val="004F1E4F"/>
    <w:rsid w:val="004F22A1"/>
    <w:rsid w:val="004F30E1"/>
    <w:rsid w:val="004F33F0"/>
    <w:rsid w:val="004F4FA8"/>
    <w:rsid w:val="004F6FEF"/>
    <w:rsid w:val="004F7894"/>
    <w:rsid w:val="004F7943"/>
    <w:rsid w:val="005002B8"/>
    <w:rsid w:val="00500818"/>
    <w:rsid w:val="00501200"/>
    <w:rsid w:val="005020EF"/>
    <w:rsid w:val="0050218B"/>
    <w:rsid w:val="0050224F"/>
    <w:rsid w:val="005032DE"/>
    <w:rsid w:val="005035B0"/>
    <w:rsid w:val="00503E5F"/>
    <w:rsid w:val="005047B8"/>
    <w:rsid w:val="00506173"/>
    <w:rsid w:val="005070CC"/>
    <w:rsid w:val="005107DF"/>
    <w:rsid w:val="0051113D"/>
    <w:rsid w:val="005122FE"/>
    <w:rsid w:val="0051270F"/>
    <w:rsid w:val="00512760"/>
    <w:rsid w:val="00512E53"/>
    <w:rsid w:val="005131D1"/>
    <w:rsid w:val="0051329C"/>
    <w:rsid w:val="0051416C"/>
    <w:rsid w:val="00514AC9"/>
    <w:rsid w:val="0051508F"/>
    <w:rsid w:val="0051554D"/>
    <w:rsid w:val="00515C55"/>
    <w:rsid w:val="00515ED0"/>
    <w:rsid w:val="0051611C"/>
    <w:rsid w:val="00516502"/>
    <w:rsid w:val="005209A8"/>
    <w:rsid w:val="00521CBD"/>
    <w:rsid w:val="00522200"/>
    <w:rsid w:val="00522BEA"/>
    <w:rsid w:val="00523142"/>
    <w:rsid w:val="0052470F"/>
    <w:rsid w:val="00524961"/>
    <w:rsid w:val="00524D5E"/>
    <w:rsid w:val="00525A62"/>
    <w:rsid w:val="00525B54"/>
    <w:rsid w:val="00525FD6"/>
    <w:rsid w:val="005260FE"/>
    <w:rsid w:val="005262D5"/>
    <w:rsid w:val="005265F8"/>
    <w:rsid w:val="0052661B"/>
    <w:rsid w:val="00526F52"/>
    <w:rsid w:val="005273B1"/>
    <w:rsid w:val="0052780F"/>
    <w:rsid w:val="00530BB3"/>
    <w:rsid w:val="00530FFF"/>
    <w:rsid w:val="005315A7"/>
    <w:rsid w:val="005321FB"/>
    <w:rsid w:val="0053254A"/>
    <w:rsid w:val="005328BE"/>
    <w:rsid w:val="005332CF"/>
    <w:rsid w:val="005334CF"/>
    <w:rsid w:val="00533C4A"/>
    <w:rsid w:val="005357BB"/>
    <w:rsid w:val="00536925"/>
    <w:rsid w:val="005377B5"/>
    <w:rsid w:val="005379E7"/>
    <w:rsid w:val="00540094"/>
    <w:rsid w:val="00540C9A"/>
    <w:rsid w:val="0054118B"/>
    <w:rsid w:val="0054132A"/>
    <w:rsid w:val="0054149D"/>
    <w:rsid w:val="005420ED"/>
    <w:rsid w:val="00542A74"/>
    <w:rsid w:val="005448A6"/>
    <w:rsid w:val="00547265"/>
    <w:rsid w:val="00547443"/>
    <w:rsid w:val="005505A6"/>
    <w:rsid w:val="005505BF"/>
    <w:rsid w:val="00551B0D"/>
    <w:rsid w:val="0055209A"/>
    <w:rsid w:val="00553286"/>
    <w:rsid w:val="00553E2C"/>
    <w:rsid w:val="0055476C"/>
    <w:rsid w:val="00555936"/>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1F78"/>
    <w:rsid w:val="0057348B"/>
    <w:rsid w:val="005753B6"/>
    <w:rsid w:val="0057636E"/>
    <w:rsid w:val="005769FF"/>
    <w:rsid w:val="005806D2"/>
    <w:rsid w:val="00580C83"/>
    <w:rsid w:val="00580F27"/>
    <w:rsid w:val="00583195"/>
    <w:rsid w:val="00583B84"/>
    <w:rsid w:val="00584DCB"/>
    <w:rsid w:val="0058525D"/>
    <w:rsid w:val="00585C84"/>
    <w:rsid w:val="00587131"/>
    <w:rsid w:val="0058714C"/>
    <w:rsid w:val="00587BAC"/>
    <w:rsid w:val="00590792"/>
    <w:rsid w:val="00593111"/>
    <w:rsid w:val="00593816"/>
    <w:rsid w:val="00593909"/>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5EA1"/>
    <w:rsid w:val="005A7025"/>
    <w:rsid w:val="005B0749"/>
    <w:rsid w:val="005B13D2"/>
    <w:rsid w:val="005B19E4"/>
    <w:rsid w:val="005B1D8D"/>
    <w:rsid w:val="005B2390"/>
    <w:rsid w:val="005B24C3"/>
    <w:rsid w:val="005B2A1D"/>
    <w:rsid w:val="005B2C82"/>
    <w:rsid w:val="005B2D9B"/>
    <w:rsid w:val="005B2FD0"/>
    <w:rsid w:val="005B3312"/>
    <w:rsid w:val="005B34A6"/>
    <w:rsid w:val="005B383F"/>
    <w:rsid w:val="005B46C1"/>
    <w:rsid w:val="005C006A"/>
    <w:rsid w:val="005C0258"/>
    <w:rsid w:val="005C0B37"/>
    <w:rsid w:val="005C110F"/>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5EA"/>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7A9"/>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E31"/>
    <w:rsid w:val="006041B7"/>
    <w:rsid w:val="0060473F"/>
    <w:rsid w:val="00605D03"/>
    <w:rsid w:val="00606407"/>
    <w:rsid w:val="00607C46"/>
    <w:rsid w:val="00610270"/>
    <w:rsid w:val="00610603"/>
    <w:rsid w:val="00611746"/>
    <w:rsid w:val="00612434"/>
    <w:rsid w:val="00612CE6"/>
    <w:rsid w:val="00612EDD"/>
    <w:rsid w:val="00613F94"/>
    <w:rsid w:val="00614A7B"/>
    <w:rsid w:val="00614EDB"/>
    <w:rsid w:val="006158E4"/>
    <w:rsid w:val="006158FB"/>
    <w:rsid w:val="00615C08"/>
    <w:rsid w:val="00615D13"/>
    <w:rsid w:val="00616A72"/>
    <w:rsid w:val="0061733E"/>
    <w:rsid w:val="0061741C"/>
    <w:rsid w:val="006207BC"/>
    <w:rsid w:val="00621335"/>
    <w:rsid w:val="0062150E"/>
    <w:rsid w:val="006226BA"/>
    <w:rsid w:val="0062324B"/>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4CE"/>
    <w:rsid w:val="00631E78"/>
    <w:rsid w:val="00632B0E"/>
    <w:rsid w:val="00633526"/>
    <w:rsid w:val="0063491E"/>
    <w:rsid w:val="006349FB"/>
    <w:rsid w:val="00634E47"/>
    <w:rsid w:val="00635013"/>
    <w:rsid w:val="00635443"/>
    <w:rsid w:val="0063557A"/>
    <w:rsid w:val="00636208"/>
    <w:rsid w:val="00636500"/>
    <w:rsid w:val="00640399"/>
    <w:rsid w:val="00640BD0"/>
    <w:rsid w:val="00640DBD"/>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C39"/>
    <w:rsid w:val="0066500F"/>
    <w:rsid w:val="006658A8"/>
    <w:rsid w:val="00665D82"/>
    <w:rsid w:val="00670373"/>
    <w:rsid w:val="00671B2B"/>
    <w:rsid w:val="00671DB5"/>
    <w:rsid w:val="0067281B"/>
    <w:rsid w:val="00673538"/>
    <w:rsid w:val="0067544C"/>
    <w:rsid w:val="00676BA9"/>
    <w:rsid w:val="00680281"/>
    <w:rsid w:val="00680F01"/>
    <w:rsid w:val="00681CDE"/>
    <w:rsid w:val="00681EFC"/>
    <w:rsid w:val="006824FC"/>
    <w:rsid w:val="006832FF"/>
    <w:rsid w:val="0068448B"/>
    <w:rsid w:val="006853B3"/>
    <w:rsid w:val="00685C49"/>
    <w:rsid w:val="00686DBB"/>
    <w:rsid w:val="00687997"/>
    <w:rsid w:val="00687E47"/>
    <w:rsid w:val="0069058D"/>
    <w:rsid w:val="00693D98"/>
    <w:rsid w:val="00693E90"/>
    <w:rsid w:val="00694911"/>
    <w:rsid w:val="00695223"/>
    <w:rsid w:val="00696839"/>
    <w:rsid w:val="00696EED"/>
    <w:rsid w:val="00696F73"/>
    <w:rsid w:val="00697423"/>
    <w:rsid w:val="006978CF"/>
    <w:rsid w:val="00697ADF"/>
    <w:rsid w:val="006A2889"/>
    <w:rsid w:val="006A4AF7"/>
    <w:rsid w:val="006A50A4"/>
    <w:rsid w:val="006A58FD"/>
    <w:rsid w:val="006A5A22"/>
    <w:rsid w:val="006A6750"/>
    <w:rsid w:val="006A675A"/>
    <w:rsid w:val="006A7476"/>
    <w:rsid w:val="006B257C"/>
    <w:rsid w:val="006B3FBF"/>
    <w:rsid w:val="006B45D2"/>
    <w:rsid w:val="006B4773"/>
    <w:rsid w:val="006B4B0E"/>
    <w:rsid w:val="006B4DA5"/>
    <w:rsid w:val="006B52CA"/>
    <w:rsid w:val="006B5492"/>
    <w:rsid w:val="006B5692"/>
    <w:rsid w:val="006B56F2"/>
    <w:rsid w:val="006B5CC8"/>
    <w:rsid w:val="006B6D69"/>
    <w:rsid w:val="006C176F"/>
    <w:rsid w:val="006C1CEA"/>
    <w:rsid w:val="006C2ED7"/>
    <w:rsid w:val="006C30A2"/>
    <w:rsid w:val="006C3F72"/>
    <w:rsid w:val="006C4A69"/>
    <w:rsid w:val="006C613D"/>
    <w:rsid w:val="006C6272"/>
    <w:rsid w:val="006C63B5"/>
    <w:rsid w:val="006C6B7B"/>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0218"/>
    <w:rsid w:val="006F2F71"/>
    <w:rsid w:val="006F5A0F"/>
    <w:rsid w:val="006F61E0"/>
    <w:rsid w:val="006F631C"/>
    <w:rsid w:val="006F66D2"/>
    <w:rsid w:val="006F6908"/>
    <w:rsid w:val="006F6DAA"/>
    <w:rsid w:val="006F7115"/>
    <w:rsid w:val="006F7E1B"/>
    <w:rsid w:val="0070049C"/>
    <w:rsid w:val="007019AB"/>
    <w:rsid w:val="007022FB"/>
    <w:rsid w:val="0070256E"/>
    <w:rsid w:val="00702FDC"/>
    <w:rsid w:val="00703132"/>
    <w:rsid w:val="00703430"/>
    <w:rsid w:val="00706899"/>
    <w:rsid w:val="00706BD5"/>
    <w:rsid w:val="00706F4D"/>
    <w:rsid w:val="00710F05"/>
    <w:rsid w:val="007128D8"/>
    <w:rsid w:val="007128DA"/>
    <w:rsid w:val="007129D2"/>
    <w:rsid w:val="00712D53"/>
    <w:rsid w:val="00714305"/>
    <w:rsid w:val="00715526"/>
    <w:rsid w:val="007160DA"/>
    <w:rsid w:val="0071650A"/>
    <w:rsid w:val="00716B5A"/>
    <w:rsid w:val="00716F5E"/>
    <w:rsid w:val="00717029"/>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317B5"/>
    <w:rsid w:val="0073210C"/>
    <w:rsid w:val="0073238A"/>
    <w:rsid w:val="00733758"/>
    <w:rsid w:val="00734BBA"/>
    <w:rsid w:val="007352E0"/>
    <w:rsid w:val="00735388"/>
    <w:rsid w:val="00735AAD"/>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1799"/>
    <w:rsid w:val="00751EA6"/>
    <w:rsid w:val="0075257E"/>
    <w:rsid w:val="007538D2"/>
    <w:rsid w:val="00753948"/>
    <w:rsid w:val="00753FD1"/>
    <w:rsid w:val="00754F0F"/>
    <w:rsid w:val="00754F7E"/>
    <w:rsid w:val="007552F1"/>
    <w:rsid w:val="00755F3B"/>
    <w:rsid w:val="007560A1"/>
    <w:rsid w:val="007566CB"/>
    <w:rsid w:val="00757947"/>
    <w:rsid w:val="007609F5"/>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15E7"/>
    <w:rsid w:val="00782A82"/>
    <w:rsid w:val="00782BF8"/>
    <w:rsid w:val="007834AA"/>
    <w:rsid w:val="00783536"/>
    <w:rsid w:val="00783C19"/>
    <w:rsid w:val="00784DB2"/>
    <w:rsid w:val="00785F17"/>
    <w:rsid w:val="007860B6"/>
    <w:rsid w:val="007872CE"/>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C82"/>
    <w:rsid w:val="007C4FA1"/>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5AD5"/>
    <w:rsid w:val="00846788"/>
    <w:rsid w:val="008475C6"/>
    <w:rsid w:val="008508A2"/>
    <w:rsid w:val="00851498"/>
    <w:rsid w:val="00851768"/>
    <w:rsid w:val="00852F58"/>
    <w:rsid w:val="008563C3"/>
    <w:rsid w:val="00856B6B"/>
    <w:rsid w:val="008576A8"/>
    <w:rsid w:val="00857DE3"/>
    <w:rsid w:val="00860F5E"/>
    <w:rsid w:val="00861205"/>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2AE4"/>
    <w:rsid w:val="0087372C"/>
    <w:rsid w:val="00873D68"/>
    <w:rsid w:val="00874383"/>
    <w:rsid w:val="00875480"/>
    <w:rsid w:val="00875609"/>
    <w:rsid w:val="00876B6A"/>
    <w:rsid w:val="00876F48"/>
    <w:rsid w:val="00877A5D"/>
    <w:rsid w:val="008802B8"/>
    <w:rsid w:val="00881064"/>
    <w:rsid w:val="0088228F"/>
    <w:rsid w:val="00882F0C"/>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0C9"/>
    <w:rsid w:val="008A3657"/>
    <w:rsid w:val="008A3A6F"/>
    <w:rsid w:val="008A3C76"/>
    <w:rsid w:val="008A415C"/>
    <w:rsid w:val="008A4160"/>
    <w:rsid w:val="008A51A5"/>
    <w:rsid w:val="008A5873"/>
    <w:rsid w:val="008A5D2E"/>
    <w:rsid w:val="008A6002"/>
    <w:rsid w:val="008A6B05"/>
    <w:rsid w:val="008A79F8"/>
    <w:rsid w:val="008A7E15"/>
    <w:rsid w:val="008B012E"/>
    <w:rsid w:val="008B140F"/>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4DF4"/>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F2F"/>
    <w:rsid w:val="0090467B"/>
    <w:rsid w:val="00904BC4"/>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370B"/>
    <w:rsid w:val="00923A02"/>
    <w:rsid w:val="00923B08"/>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2BBC"/>
    <w:rsid w:val="00963009"/>
    <w:rsid w:val="0096353F"/>
    <w:rsid w:val="009639C8"/>
    <w:rsid w:val="00963E07"/>
    <w:rsid w:val="009653F0"/>
    <w:rsid w:val="009657AE"/>
    <w:rsid w:val="00965894"/>
    <w:rsid w:val="00966C6A"/>
    <w:rsid w:val="009670AC"/>
    <w:rsid w:val="00967382"/>
    <w:rsid w:val="009700A8"/>
    <w:rsid w:val="00970B2F"/>
    <w:rsid w:val="00970BA8"/>
    <w:rsid w:val="00971170"/>
    <w:rsid w:val="009716FC"/>
    <w:rsid w:val="00971D98"/>
    <w:rsid w:val="00971DA3"/>
    <w:rsid w:val="00974B39"/>
    <w:rsid w:val="0097609B"/>
    <w:rsid w:val="009773F1"/>
    <w:rsid w:val="0097771D"/>
    <w:rsid w:val="00980167"/>
    <w:rsid w:val="00980D68"/>
    <w:rsid w:val="00983A43"/>
    <w:rsid w:val="009841CD"/>
    <w:rsid w:val="009855D4"/>
    <w:rsid w:val="00985A84"/>
    <w:rsid w:val="00985F55"/>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432C"/>
    <w:rsid w:val="009D54AC"/>
    <w:rsid w:val="009D5DB6"/>
    <w:rsid w:val="009D7294"/>
    <w:rsid w:val="009D779F"/>
    <w:rsid w:val="009E002E"/>
    <w:rsid w:val="009E01BB"/>
    <w:rsid w:val="009E0A66"/>
    <w:rsid w:val="009E13DC"/>
    <w:rsid w:val="009E1FFB"/>
    <w:rsid w:val="009E20B7"/>
    <w:rsid w:val="009E2403"/>
    <w:rsid w:val="009E43D5"/>
    <w:rsid w:val="009E46BC"/>
    <w:rsid w:val="009E4CDE"/>
    <w:rsid w:val="009F0B9E"/>
    <w:rsid w:val="009F474E"/>
    <w:rsid w:val="009F4E56"/>
    <w:rsid w:val="009F5113"/>
    <w:rsid w:val="009F5A79"/>
    <w:rsid w:val="009F5AAD"/>
    <w:rsid w:val="009F639D"/>
    <w:rsid w:val="009F644C"/>
    <w:rsid w:val="009F6802"/>
    <w:rsid w:val="009F7078"/>
    <w:rsid w:val="009F7959"/>
    <w:rsid w:val="009F7C63"/>
    <w:rsid w:val="009F7D62"/>
    <w:rsid w:val="009F7F79"/>
    <w:rsid w:val="009F7F7C"/>
    <w:rsid w:val="00A000F5"/>
    <w:rsid w:val="00A00163"/>
    <w:rsid w:val="00A004BF"/>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2978"/>
    <w:rsid w:val="00A23140"/>
    <w:rsid w:val="00A23B71"/>
    <w:rsid w:val="00A24315"/>
    <w:rsid w:val="00A25751"/>
    <w:rsid w:val="00A25CD2"/>
    <w:rsid w:val="00A2600D"/>
    <w:rsid w:val="00A26794"/>
    <w:rsid w:val="00A26F11"/>
    <w:rsid w:val="00A27446"/>
    <w:rsid w:val="00A27846"/>
    <w:rsid w:val="00A32BE9"/>
    <w:rsid w:val="00A33366"/>
    <w:rsid w:val="00A33684"/>
    <w:rsid w:val="00A35ECE"/>
    <w:rsid w:val="00A36187"/>
    <w:rsid w:val="00A3699B"/>
    <w:rsid w:val="00A36D58"/>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5CAD"/>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3D45"/>
    <w:rsid w:val="00A94866"/>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1C0E"/>
    <w:rsid w:val="00AB2DB9"/>
    <w:rsid w:val="00AB2E78"/>
    <w:rsid w:val="00AB3B35"/>
    <w:rsid w:val="00AB5541"/>
    <w:rsid w:val="00AB5657"/>
    <w:rsid w:val="00AB5B72"/>
    <w:rsid w:val="00AB7367"/>
    <w:rsid w:val="00AB7730"/>
    <w:rsid w:val="00AC086D"/>
    <w:rsid w:val="00AC1757"/>
    <w:rsid w:val="00AC2788"/>
    <w:rsid w:val="00AC2A50"/>
    <w:rsid w:val="00AC32A3"/>
    <w:rsid w:val="00AC6CCC"/>
    <w:rsid w:val="00AC6F14"/>
    <w:rsid w:val="00AC7575"/>
    <w:rsid w:val="00AC7C29"/>
    <w:rsid w:val="00AD06E4"/>
    <w:rsid w:val="00AD07E2"/>
    <w:rsid w:val="00AD0911"/>
    <w:rsid w:val="00AD0F22"/>
    <w:rsid w:val="00AD16FA"/>
    <w:rsid w:val="00AD1B88"/>
    <w:rsid w:val="00AD3648"/>
    <w:rsid w:val="00AD3951"/>
    <w:rsid w:val="00AD39C6"/>
    <w:rsid w:val="00AD3DCD"/>
    <w:rsid w:val="00AD4055"/>
    <w:rsid w:val="00AD5069"/>
    <w:rsid w:val="00AD51F7"/>
    <w:rsid w:val="00AD56F4"/>
    <w:rsid w:val="00AD5DD1"/>
    <w:rsid w:val="00AD64F2"/>
    <w:rsid w:val="00AD6515"/>
    <w:rsid w:val="00AD725B"/>
    <w:rsid w:val="00AD7D83"/>
    <w:rsid w:val="00AE1244"/>
    <w:rsid w:val="00AE1C5F"/>
    <w:rsid w:val="00AE2B70"/>
    <w:rsid w:val="00AE3439"/>
    <w:rsid w:val="00AE3D23"/>
    <w:rsid w:val="00AE3D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100"/>
    <w:rsid w:val="00B05A03"/>
    <w:rsid w:val="00B06ED0"/>
    <w:rsid w:val="00B07665"/>
    <w:rsid w:val="00B07BF3"/>
    <w:rsid w:val="00B1096B"/>
    <w:rsid w:val="00B10C4C"/>
    <w:rsid w:val="00B1123C"/>
    <w:rsid w:val="00B12512"/>
    <w:rsid w:val="00B12964"/>
    <w:rsid w:val="00B14544"/>
    <w:rsid w:val="00B16562"/>
    <w:rsid w:val="00B16A6C"/>
    <w:rsid w:val="00B176FD"/>
    <w:rsid w:val="00B17CED"/>
    <w:rsid w:val="00B17DBA"/>
    <w:rsid w:val="00B209EE"/>
    <w:rsid w:val="00B210DB"/>
    <w:rsid w:val="00B21AC5"/>
    <w:rsid w:val="00B21EFA"/>
    <w:rsid w:val="00B236C4"/>
    <w:rsid w:val="00B24214"/>
    <w:rsid w:val="00B2459A"/>
    <w:rsid w:val="00B252D4"/>
    <w:rsid w:val="00B261CA"/>
    <w:rsid w:val="00B27D89"/>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1FBF"/>
    <w:rsid w:val="00B43795"/>
    <w:rsid w:val="00B438B8"/>
    <w:rsid w:val="00B4694C"/>
    <w:rsid w:val="00B4698A"/>
    <w:rsid w:val="00B47C05"/>
    <w:rsid w:val="00B50760"/>
    <w:rsid w:val="00B508A6"/>
    <w:rsid w:val="00B50B36"/>
    <w:rsid w:val="00B5221E"/>
    <w:rsid w:val="00B522AC"/>
    <w:rsid w:val="00B5429E"/>
    <w:rsid w:val="00B54C37"/>
    <w:rsid w:val="00B5521E"/>
    <w:rsid w:val="00B55A65"/>
    <w:rsid w:val="00B55BB5"/>
    <w:rsid w:val="00B56D81"/>
    <w:rsid w:val="00B600AE"/>
    <w:rsid w:val="00B60312"/>
    <w:rsid w:val="00B606C9"/>
    <w:rsid w:val="00B60CB8"/>
    <w:rsid w:val="00B6104F"/>
    <w:rsid w:val="00B61B56"/>
    <w:rsid w:val="00B62973"/>
    <w:rsid w:val="00B62D48"/>
    <w:rsid w:val="00B6363E"/>
    <w:rsid w:val="00B63C66"/>
    <w:rsid w:val="00B6522C"/>
    <w:rsid w:val="00B65B42"/>
    <w:rsid w:val="00B66658"/>
    <w:rsid w:val="00B712C7"/>
    <w:rsid w:val="00B71986"/>
    <w:rsid w:val="00B71B06"/>
    <w:rsid w:val="00B71F1B"/>
    <w:rsid w:val="00B72BAC"/>
    <w:rsid w:val="00B741D0"/>
    <w:rsid w:val="00B7494D"/>
    <w:rsid w:val="00B7560A"/>
    <w:rsid w:val="00B7574D"/>
    <w:rsid w:val="00B75AF1"/>
    <w:rsid w:val="00B7632D"/>
    <w:rsid w:val="00B76501"/>
    <w:rsid w:val="00B76E1D"/>
    <w:rsid w:val="00B76FA2"/>
    <w:rsid w:val="00B772DE"/>
    <w:rsid w:val="00B77B8F"/>
    <w:rsid w:val="00B80EB2"/>
    <w:rsid w:val="00B81AB3"/>
    <w:rsid w:val="00B81E4A"/>
    <w:rsid w:val="00B82838"/>
    <w:rsid w:val="00B83109"/>
    <w:rsid w:val="00B83AF3"/>
    <w:rsid w:val="00B84FAD"/>
    <w:rsid w:val="00B8671F"/>
    <w:rsid w:val="00B867A0"/>
    <w:rsid w:val="00B87FE9"/>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9AC"/>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B73"/>
    <w:rsid w:val="00BE3C0E"/>
    <w:rsid w:val="00BE4840"/>
    <w:rsid w:val="00BE4F69"/>
    <w:rsid w:val="00BE598F"/>
    <w:rsid w:val="00BE7C72"/>
    <w:rsid w:val="00BF1081"/>
    <w:rsid w:val="00BF1959"/>
    <w:rsid w:val="00BF22F5"/>
    <w:rsid w:val="00BF3A5A"/>
    <w:rsid w:val="00BF4594"/>
    <w:rsid w:val="00BF547E"/>
    <w:rsid w:val="00BF5AEB"/>
    <w:rsid w:val="00BF6BED"/>
    <w:rsid w:val="00BF6C92"/>
    <w:rsid w:val="00BF780E"/>
    <w:rsid w:val="00C00F86"/>
    <w:rsid w:val="00C01579"/>
    <w:rsid w:val="00C01740"/>
    <w:rsid w:val="00C02B55"/>
    <w:rsid w:val="00C03E10"/>
    <w:rsid w:val="00C03EAF"/>
    <w:rsid w:val="00C04067"/>
    <w:rsid w:val="00C0477F"/>
    <w:rsid w:val="00C04FFE"/>
    <w:rsid w:val="00C05C10"/>
    <w:rsid w:val="00C05D0A"/>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821"/>
    <w:rsid w:val="00C25FC8"/>
    <w:rsid w:val="00C26588"/>
    <w:rsid w:val="00C265EA"/>
    <w:rsid w:val="00C2674D"/>
    <w:rsid w:val="00C30158"/>
    <w:rsid w:val="00C3061F"/>
    <w:rsid w:val="00C31457"/>
    <w:rsid w:val="00C31918"/>
    <w:rsid w:val="00C32030"/>
    <w:rsid w:val="00C327B5"/>
    <w:rsid w:val="00C32E53"/>
    <w:rsid w:val="00C338F5"/>
    <w:rsid w:val="00C35066"/>
    <w:rsid w:val="00C357D8"/>
    <w:rsid w:val="00C369E6"/>
    <w:rsid w:val="00C373EA"/>
    <w:rsid w:val="00C37E50"/>
    <w:rsid w:val="00C42182"/>
    <w:rsid w:val="00C42549"/>
    <w:rsid w:val="00C42A0E"/>
    <w:rsid w:val="00C42D64"/>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023"/>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73C"/>
    <w:rsid w:val="00C75E83"/>
    <w:rsid w:val="00C7706C"/>
    <w:rsid w:val="00C77938"/>
    <w:rsid w:val="00C800FE"/>
    <w:rsid w:val="00C8106D"/>
    <w:rsid w:val="00C83859"/>
    <w:rsid w:val="00C83FE2"/>
    <w:rsid w:val="00C84434"/>
    <w:rsid w:val="00C84FED"/>
    <w:rsid w:val="00C8502B"/>
    <w:rsid w:val="00C85777"/>
    <w:rsid w:val="00C86519"/>
    <w:rsid w:val="00C86B2A"/>
    <w:rsid w:val="00C87E49"/>
    <w:rsid w:val="00C906F5"/>
    <w:rsid w:val="00C9079B"/>
    <w:rsid w:val="00C90917"/>
    <w:rsid w:val="00C90E94"/>
    <w:rsid w:val="00C91381"/>
    <w:rsid w:val="00C91D8B"/>
    <w:rsid w:val="00C93240"/>
    <w:rsid w:val="00C93FF2"/>
    <w:rsid w:val="00C94445"/>
    <w:rsid w:val="00C948BF"/>
    <w:rsid w:val="00C94A83"/>
    <w:rsid w:val="00C94B9F"/>
    <w:rsid w:val="00C94CD3"/>
    <w:rsid w:val="00C95183"/>
    <w:rsid w:val="00C955E6"/>
    <w:rsid w:val="00C95B05"/>
    <w:rsid w:val="00C96406"/>
    <w:rsid w:val="00C970BE"/>
    <w:rsid w:val="00C970C8"/>
    <w:rsid w:val="00C973FB"/>
    <w:rsid w:val="00C9752D"/>
    <w:rsid w:val="00C97883"/>
    <w:rsid w:val="00CA02E5"/>
    <w:rsid w:val="00CA05C0"/>
    <w:rsid w:val="00CA2740"/>
    <w:rsid w:val="00CA39D0"/>
    <w:rsid w:val="00CA3A3B"/>
    <w:rsid w:val="00CA47CB"/>
    <w:rsid w:val="00CA5166"/>
    <w:rsid w:val="00CB0BC6"/>
    <w:rsid w:val="00CB1BFC"/>
    <w:rsid w:val="00CB1C73"/>
    <w:rsid w:val="00CB21ED"/>
    <w:rsid w:val="00CB3E24"/>
    <w:rsid w:val="00CB3FDD"/>
    <w:rsid w:val="00CB46BF"/>
    <w:rsid w:val="00CB5C1D"/>
    <w:rsid w:val="00CB5CA0"/>
    <w:rsid w:val="00CB5FF7"/>
    <w:rsid w:val="00CB607B"/>
    <w:rsid w:val="00CB6B3C"/>
    <w:rsid w:val="00CB70A1"/>
    <w:rsid w:val="00CB748D"/>
    <w:rsid w:val="00CB7EEF"/>
    <w:rsid w:val="00CC045F"/>
    <w:rsid w:val="00CC085A"/>
    <w:rsid w:val="00CC0E46"/>
    <w:rsid w:val="00CC1370"/>
    <w:rsid w:val="00CC1E27"/>
    <w:rsid w:val="00CC3925"/>
    <w:rsid w:val="00CC45EE"/>
    <w:rsid w:val="00CC4E78"/>
    <w:rsid w:val="00CC4EEC"/>
    <w:rsid w:val="00CC6478"/>
    <w:rsid w:val="00CC7C6B"/>
    <w:rsid w:val="00CD0117"/>
    <w:rsid w:val="00CD0148"/>
    <w:rsid w:val="00CD03A8"/>
    <w:rsid w:val="00CD03AD"/>
    <w:rsid w:val="00CD1E26"/>
    <w:rsid w:val="00CD2536"/>
    <w:rsid w:val="00CD2A42"/>
    <w:rsid w:val="00CD46EA"/>
    <w:rsid w:val="00CD4A66"/>
    <w:rsid w:val="00CD511C"/>
    <w:rsid w:val="00CD5ADC"/>
    <w:rsid w:val="00CD5F1C"/>
    <w:rsid w:val="00CD6F81"/>
    <w:rsid w:val="00CD73FF"/>
    <w:rsid w:val="00CE0752"/>
    <w:rsid w:val="00CE0A3E"/>
    <w:rsid w:val="00CE0B64"/>
    <w:rsid w:val="00CE1414"/>
    <w:rsid w:val="00CE275A"/>
    <w:rsid w:val="00CE2A25"/>
    <w:rsid w:val="00CE3247"/>
    <w:rsid w:val="00CE498D"/>
    <w:rsid w:val="00CE4A17"/>
    <w:rsid w:val="00CE5A18"/>
    <w:rsid w:val="00CE6713"/>
    <w:rsid w:val="00CE7939"/>
    <w:rsid w:val="00CE7B38"/>
    <w:rsid w:val="00CF06D5"/>
    <w:rsid w:val="00CF1D08"/>
    <w:rsid w:val="00CF1D58"/>
    <w:rsid w:val="00CF2677"/>
    <w:rsid w:val="00CF2CB6"/>
    <w:rsid w:val="00CF303C"/>
    <w:rsid w:val="00CF63E5"/>
    <w:rsid w:val="00CF66FF"/>
    <w:rsid w:val="00CF705D"/>
    <w:rsid w:val="00CF74E0"/>
    <w:rsid w:val="00CF7B33"/>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1715A"/>
    <w:rsid w:val="00D20B5F"/>
    <w:rsid w:val="00D20E6E"/>
    <w:rsid w:val="00D22226"/>
    <w:rsid w:val="00D232F1"/>
    <w:rsid w:val="00D253B8"/>
    <w:rsid w:val="00D25782"/>
    <w:rsid w:val="00D27584"/>
    <w:rsid w:val="00D30AA4"/>
    <w:rsid w:val="00D315A5"/>
    <w:rsid w:val="00D324CF"/>
    <w:rsid w:val="00D325C1"/>
    <w:rsid w:val="00D327F8"/>
    <w:rsid w:val="00D331C2"/>
    <w:rsid w:val="00D3402F"/>
    <w:rsid w:val="00D354EB"/>
    <w:rsid w:val="00D373E2"/>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874BB"/>
    <w:rsid w:val="00D900E3"/>
    <w:rsid w:val="00D90C01"/>
    <w:rsid w:val="00D91242"/>
    <w:rsid w:val="00D91789"/>
    <w:rsid w:val="00D935E9"/>
    <w:rsid w:val="00D93AC0"/>
    <w:rsid w:val="00D94650"/>
    <w:rsid w:val="00D94A6A"/>
    <w:rsid w:val="00D95296"/>
    <w:rsid w:val="00D95547"/>
    <w:rsid w:val="00D96083"/>
    <w:rsid w:val="00D9669E"/>
    <w:rsid w:val="00D9747C"/>
    <w:rsid w:val="00D97D77"/>
    <w:rsid w:val="00DA05AB"/>
    <w:rsid w:val="00DA0A32"/>
    <w:rsid w:val="00DA0BE3"/>
    <w:rsid w:val="00DA1942"/>
    <w:rsid w:val="00DA22F0"/>
    <w:rsid w:val="00DA62B5"/>
    <w:rsid w:val="00DA758B"/>
    <w:rsid w:val="00DB000B"/>
    <w:rsid w:val="00DB0683"/>
    <w:rsid w:val="00DB2857"/>
    <w:rsid w:val="00DB374C"/>
    <w:rsid w:val="00DB4478"/>
    <w:rsid w:val="00DB4B5C"/>
    <w:rsid w:val="00DB4CE3"/>
    <w:rsid w:val="00DB51BF"/>
    <w:rsid w:val="00DB5373"/>
    <w:rsid w:val="00DB6C5A"/>
    <w:rsid w:val="00DB6D53"/>
    <w:rsid w:val="00DB6E73"/>
    <w:rsid w:val="00DB7E0F"/>
    <w:rsid w:val="00DB7E29"/>
    <w:rsid w:val="00DB7F65"/>
    <w:rsid w:val="00DB7F9E"/>
    <w:rsid w:val="00DC0229"/>
    <w:rsid w:val="00DC18B0"/>
    <w:rsid w:val="00DC1AF4"/>
    <w:rsid w:val="00DC21AF"/>
    <w:rsid w:val="00DC2956"/>
    <w:rsid w:val="00DC3291"/>
    <w:rsid w:val="00DC35BA"/>
    <w:rsid w:val="00DC3961"/>
    <w:rsid w:val="00DC3A1D"/>
    <w:rsid w:val="00DC3A9F"/>
    <w:rsid w:val="00DC3D76"/>
    <w:rsid w:val="00DC3F3B"/>
    <w:rsid w:val="00DC4BE0"/>
    <w:rsid w:val="00DC5478"/>
    <w:rsid w:val="00DC6585"/>
    <w:rsid w:val="00DC6F08"/>
    <w:rsid w:val="00DC7576"/>
    <w:rsid w:val="00DD0085"/>
    <w:rsid w:val="00DD008C"/>
    <w:rsid w:val="00DD21DA"/>
    <w:rsid w:val="00DD2736"/>
    <w:rsid w:val="00DD2A10"/>
    <w:rsid w:val="00DD35C2"/>
    <w:rsid w:val="00DD39A8"/>
    <w:rsid w:val="00DD3E33"/>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41"/>
    <w:rsid w:val="00E10FB1"/>
    <w:rsid w:val="00E110DE"/>
    <w:rsid w:val="00E1204F"/>
    <w:rsid w:val="00E121DF"/>
    <w:rsid w:val="00E12338"/>
    <w:rsid w:val="00E1329C"/>
    <w:rsid w:val="00E13478"/>
    <w:rsid w:val="00E13E63"/>
    <w:rsid w:val="00E1456B"/>
    <w:rsid w:val="00E146F6"/>
    <w:rsid w:val="00E14ABC"/>
    <w:rsid w:val="00E14AC7"/>
    <w:rsid w:val="00E16072"/>
    <w:rsid w:val="00E160F5"/>
    <w:rsid w:val="00E168F6"/>
    <w:rsid w:val="00E17680"/>
    <w:rsid w:val="00E208AE"/>
    <w:rsid w:val="00E217CA"/>
    <w:rsid w:val="00E2216E"/>
    <w:rsid w:val="00E2272C"/>
    <w:rsid w:val="00E23C8B"/>
    <w:rsid w:val="00E24B5E"/>
    <w:rsid w:val="00E2520F"/>
    <w:rsid w:val="00E2534F"/>
    <w:rsid w:val="00E25A55"/>
    <w:rsid w:val="00E25CFD"/>
    <w:rsid w:val="00E25D98"/>
    <w:rsid w:val="00E2694C"/>
    <w:rsid w:val="00E270AB"/>
    <w:rsid w:val="00E27E04"/>
    <w:rsid w:val="00E3240F"/>
    <w:rsid w:val="00E32664"/>
    <w:rsid w:val="00E33261"/>
    <w:rsid w:val="00E33CD8"/>
    <w:rsid w:val="00E345D2"/>
    <w:rsid w:val="00E34B3D"/>
    <w:rsid w:val="00E375BF"/>
    <w:rsid w:val="00E3782C"/>
    <w:rsid w:val="00E42587"/>
    <w:rsid w:val="00E42A6B"/>
    <w:rsid w:val="00E42B7C"/>
    <w:rsid w:val="00E448B7"/>
    <w:rsid w:val="00E47855"/>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258"/>
    <w:rsid w:val="00E6084D"/>
    <w:rsid w:val="00E60B06"/>
    <w:rsid w:val="00E616DC"/>
    <w:rsid w:val="00E61B5C"/>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2318"/>
    <w:rsid w:val="00E83154"/>
    <w:rsid w:val="00E83222"/>
    <w:rsid w:val="00E83C23"/>
    <w:rsid w:val="00E842DD"/>
    <w:rsid w:val="00E8432A"/>
    <w:rsid w:val="00E84BD0"/>
    <w:rsid w:val="00E85E8B"/>
    <w:rsid w:val="00E865C4"/>
    <w:rsid w:val="00E865CE"/>
    <w:rsid w:val="00E86BCE"/>
    <w:rsid w:val="00E871A9"/>
    <w:rsid w:val="00E906E6"/>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D7B2F"/>
    <w:rsid w:val="00EE19FD"/>
    <w:rsid w:val="00EE1B56"/>
    <w:rsid w:val="00EE1C85"/>
    <w:rsid w:val="00EE2914"/>
    <w:rsid w:val="00EE33F3"/>
    <w:rsid w:val="00EE41FD"/>
    <w:rsid w:val="00EE433A"/>
    <w:rsid w:val="00EE4477"/>
    <w:rsid w:val="00EE523A"/>
    <w:rsid w:val="00EE54B9"/>
    <w:rsid w:val="00EE6920"/>
    <w:rsid w:val="00EE6E84"/>
    <w:rsid w:val="00EE7654"/>
    <w:rsid w:val="00EF059D"/>
    <w:rsid w:val="00EF10F2"/>
    <w:rsid w:val="00EF13E9"/>
    <w:rsid w:val="00EF2D22"/>
    <w:rsid w:val="00EF336C"/>
    <w:rsid w:val="00EF393F"/>
    <w:rsid w:val="00EF401B"/>
    <w:rsid w:val="00EF6136"/>
    <w:rsid w:val="00EF62C6"/>
    <w:rsid w:val="00EF67DA"/>
    <w:rsid w:val="00EF7124"/>
    <w:rsid w:val="00EF7384"/>
    <w:rsid w:val="00F00EAA"/>
    <w:rsid w:val="00F01B51"/>
    <w:rsid w:val="00F01DAE"/>
    <w:rsid w:val="00F02806"/>
    <w:rsid w:val="00F02C2E"/>
    <w:rsid w:val="00F038E5"/>
    <w:rsid w:val="00F04027"/>
    <w:rsid w:val="00F04249"/>
    <w:rsid w:val="00F042E4"/>
    <w:rsid w:val="00F0480A"/>
    <w:rsid w:val="00F05F84"/>
    <w:rsid w:val="00F0730D"/>
    <w:rsid w:val="00F07D6B"/>
    <w:rsid w:val="00F10EB1"/>
    <w:rsid w:val="00F1121F"/>
    <w:rsid w:val="00F1174E"/>
    <w:rsid w:val="00F126A8"/>
    <w:rsid w:val="00F15BE1"/>
    <w:rsid w:val="00F166A2"/>
    <w:rsid w:val="00F170D1"/>
    <w:rsid w:val="00F20241"/>
    <w:rsid w:val="00F211FE"/>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D5F"/>
    <w:rsid w:val="00F44F08"/>
    <w:rsid w:val="00F44F39"/>
    <w:rsid w:val="00F45EB2"/>
    <w:rsid w:val="00F46943"/>
    <w:rsid w:val="00F46984"/>
    <w:rsid w:val="00F46D9F"/>
    <w:rsid w:val="00F47FC9"/>
    <w:rsid w:val="00F500F9"/>
    <w:rsid w:val="00F50491"/>
    <w:rsid w:val="00F510FD"/>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225F"/>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77AF6"/>
    <w:rsid w:val="00F8082F"/>
    <w:rsid w:val="00F811A1"/>
    <w:rsid w:val="00F81F56"/>
    <w:rsid w:val="00F82347"/>
    <w:rsid w:val="00F83398"/>
    <w:rsid w:val="00F84093"/>
    <w:rsid w:val="00F84D05"/>
    <w:rsid w:val="00F85285"/>
    <w:rsid w:val="00F852A1"/>
    <w:rsid w:val="00F86F43"/>
    <w:rsid w:val="00F87DF1"/>
    <w:rsid w:val="00F9073D"/>
    <w:rsid w:val="00F911FC"/>
    <w:rsid w:val="00F91B7A"/>
    <w:rsid w:val="00F929B7"/>
    <w:rsid w:val="00F93154"/>
    <w:rsid w:val="00F9327D"/>
    <w:rsid w:val="00F935C0"/>
    <w:rsid w:val="00F93FE5"/>
    <w:rsid w:val="00F94D71"/>
    <w:rsid w:val="00F952BE"/>
    <w:rsid w:val="00F953B3"/>
    <w:rsid w:val="00F9566B"/>
    <w:rsid w:val="00F9576C"/>
    <w:rsid w:val="00F96714"/>
    <w:rsid w:val="00F97EC0"/>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982"/>
    <w:rsid w:val="00FC30FB"/>
    <w:rsid w:val="00FC3ABB"/>
    <w:rsid w:val="00FC3B75"/>
    <w:rsid w:val="00FC46D9"/>
    <w:rsid w:val="00FC4B09"/>
    <w:rsid w:val="00FC5CAE"/>
    <w:rsid w:val="00FC5EA5"/>
    <w:rsid w:val="00FC674E"/>
    <w:rsid w:val="00FD003B"/>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7078"/>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Char1"/>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
    <w:name w:val="Įprastasis"/>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
    <w:name w:val="Sąrašo pastraipa"/>
    <w:basedOn w:val="prastasis"/>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
    <w:name w:val="Numatytasis pastraipos šriftas"/>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0" ma:contentTypeDescription="Create a new document." ma:contentTypeScope="" ma:versionID="7d6d9276fb243a2534f1c619af55dc41">
  <xsd:schema xmlns:xsd="http://www.w3.org/2001/XMLSchema" xmlns:xs="http://www.w3.org/2001/XMLSchema" xmlns:p="http://schemas.microsoft.com/office/2006/metadata/properties" targetNamespace="http://schemas.microsoft.com/office/2006/metadata/properties" ma:root="true" ma:fieldsID="b764bea3eb9b1a5be8fd57fac5fb45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F8ECD-6687-41A9-9A12-BE6BFAD80FCF}">
  <ds:schemaRefs>
    <ds:schemaRef ds:uri="http://schemas.microsoft.com/sharepoint/v3/contenttype/forms"/>
  </ds:schemaRefs>
</ds:datastoreItem>
</file>

<file path=customXml/itemProps2.xml><?xml version="1.0" encoding="utf-8"?>
<ds:datastoreItem xmlns:ds="http://schemas.openxmlformats.org/officeDocument/2006/customXml" ds:itemID="{CD8C34CF-242C-42E2-B717-5A2FF5CB1534}">
  <ds:schemaRefs>
    <ds:schemaRef ds:uri="http://schemas.openxmlformats.org/officeDocument/2006/bibliography"/>
  </ds:schemaRefs>
</ds:datastoreItem>
</file>

<file path=customXml/itemProps3.xml><?xml version="1.0" encoding="utf-8"?>
<ds:datastoreItem xmlns:ds="http://schemas.openxmlformats.org/officeDocument/2006/customXml" ds:itemID="{D76CB733-D02E-40E1-B3B1-C0C9769A6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6</Pages>
  <Words>6021</Words>
  <Characters>3433</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Miliūnaitė</cp:lastModifiedBy>
  <cp:revision>96</cp:revision>
  <cp:lastPrinted>2022-04-29T11:22:00Z</cp:lastPrinted>
  <dcterms:created xsi:type="dcterms:W3CDTF">2024-06-13T06:17:00Z</dcterms:created>
  <dcterms:modified xsi:type="dcterms:W3CDTF">2024-12-13T09:14:00Z</dcterms:modified>
</cp:coreProperties>
</file>